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2B" w:rsidRDefault="0066542B" w:rsidP="00A54B55">
      <w:pPr>
        <w:rPr>
          <w:kern w:val="28"/>
          <w:sz w:val="28"/>
          <w:szCs w:val="28"/>
        </w:rPr>
      </w:pPr>
    </w:p>
    <w:p w:rsidR="0066542B" w:rsidRDefault="00243D2F" w:rsidP="00015C57">
      <w:pPr>
        <w:ind w:left="5103"/>
        <w:jc w:val="center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ПРИЛОЖЕНИЕ</w:t>
      </w:r>
    </w:p>
    <w:p w:rsidR="00015C57" w:rsidRPr="0066542B" w:rsidRDefault="00015C57" w:rsidP="00015C57">
      <w:pPr>
        <w:ind w:left="5103"/>
        <w:jc w:val="center"/>
        <w:rPr>
          <w:kern w:val="28"/>
          <w:sz w:val="28"/>
          <w:szCs w:val="28"/>
        </w:rPr>
      </w:pPr>
    </w:p>
    <w:p w:rsidR="00673B05" w:rsidRPr="00005C98" w:rsidRDefault="00243D2F" w:rsidP="00015C5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66542B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="00673B05" w:rsidRPr="00005C98">
        <w:rPr>
          <w:sz w:val="28"/>
          <w:szCs w:val="28"/>
        </w:rPr>
        <w:t xml:space="preserve"> Совета</w:t>
      </w:r>
      <w:r w:rsidR="0066542B">
        <w:rPr>
          <w:sz w:val="28"/>
          <w:szCs w:val="28"/>
        </w:rPr>
        <w:t xml:space="preserve"> </w:t>
      </w:r>
      <w:r w:rsidR="00673B05" w:rsidRPr="00005C98">
        <w:rPr>
          <w:sz w:val="28"/>
          <w:szCs w:val="28"/>
        </w:rPr>
        <w:t>муниципального образования</w:t>
      </w:r>
      <w:r w:rsidR="0066542B">
        <w:rPr>
          <w:sz w:val="28"/>
          <w:szCs w:val="28"/>
        </w:rPr>
        <w:t xml:space="preserve"> </w:t>
      </w:r>
      <w:r w:rsidR="00015C57">
        <w:rPr>
          <w:sz w:val="28"/>
          <w:szCs w:val="28"/>
        </w:rPr>
        <w:t xml:space="preserve">  </w:t>
      </w:r>
      <w:r w:rsidR="00673B05" w:rsidRPr="00005C98">
        <w:rPr>
          <w:sz w:val="28"/>
          <w:szCs w:val="28"/>
        </w:rPr>
        <w:t xml:space="preserve">Ейский </w:t>
      </w:r>
      <w:r w:rsidR="00015C57">
        <w:rPr>
          <w:sz w:val="28"/>
          <w:szCs w:val="28"/>
        </w:rPr>
        <w:t xml:space="preserve"> </w:t>
      </w:r>
      <w:r w:rsidR="00673B05" w:rsidRPr="00005C98">
        <w:rPr>
          <w:sz w:val="28"/>
          <w:szCs w:val="28"/>
        </w:rPr>
        <w:t>район</w:t>
      </w:r>
    </w:p>
    <w:p w:rsidR="00673B05" w:rsidRPr="00005C98" w:rsidRDefault="003D7A1E" w:rsidP="00015C57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15C57">
        <w:rPr>
          <w:sz w:val="28"/>
          <w:szCs w:val="28"/>
        </w:rPr>
        <w:t>_____________</w:t>
      </w:r>
      <w:r w:rsidR="00D07383">
        <w:rPr>
          <w:sz w:val="28"/>
          <w:szCs w:val="28"/>
        </w:rPr>
        <w:t xml:space="preserve"> № ____</w:t>
      </w:r>
    </w:p>
    <w:p w:rsidR="00D733A7" w:rsidRDefault="00B77EEF" w:rsidP="001054BF">
      <w:pPr>
        <w:spacing w:line="228" w:lineRule="auto"/>
        <w:ind w:left="5954"/>
        <w:rPr>
          <w:sz w:val="28"/>
        </w:rPr>
      </w:pPr>
      <w:r w:rsidRPr="00005C98">
        <w:rPr>
          <w:sz w:val="28"/>
          <w:szCs w:val="28"/>
        </w:rPr>
        <w:t xml:space="preserve"> </w:t>
      </w:r>
      <w:r w:rsidR="00DA0F82" w:rsidRPr="00005C98">
        <w:rPr>
          <w:sz w:val="28"/>
        </w:rPr>
        <w:t xml:space="preserve"> </w:t>
      </w:r>
    </w:p>
    <w:p w:rsidR="00015C57" w:rsidRDefault="00015C57" w:rsidP="001054BF">
      <w:pPr>
        <w:spacing w:line="228" w:lineRule="auto"/>
        <w:ind w:left="5954"/>
        <w:rPr>
          <w:sz w:val="28"/>
        </w:rPr>
      </w:pPr>
    </w:p>
    <w:p w:rsidR="002A5413" w:rsidRPr="00005C98" w:rsidRDefault="002A5413" w:rsidP="00005C98">
      <w:pPr>
        <w:spacing w:line="228" w:lineRule="auto"/>
        <w:rPr>
          <w:sz w:val="28"/>
        </w:rPr>
      </w:pPr>
    </w:p>
    <w:p w:rsidR="00D07383" w:rsidRDefault="00D07383" w:rsidP="001C5415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Изменения</w:t>
      </w:r>
    </w:p>
    <w:p w:rsidR="00B77EEF" w:rsidRPr="00005C98" w:rsidRDefault="000040B1" w:rsidP="001C5415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sz w:val="28"/>
        </w:rPr>
      </w:pPr>
      <w:r w:rsidRPr="00005C98">
        <w:rPr>
          <w:rFonts w:ascii="Times New Roman" w:hAnsi="Times New Roman"/>
          <w:b/>
          <w:sz w:val="28"/>
          <w:szCs w:val="28"/>
        </w:rPr>
        <w:t xml:space="preserve"> в Устав</w:t>
      </w:r>
      <w:r w:rsidR="009039DD" w:rsidRPr="00005C98">
        <w:rPr>
          <w:rFonts w:ascii="Times New Roman" w:hAnsi="Times New Roman"/>
          <w:b/>
          <w:sz w:val="28"/>
          <w:szCs w:val="28"/>
        </w:rPr>
        <w:t xml:space="preserve"> </w:t>
      </w:r>
      <w:r w:rsidRPr="00005C98">
        <w:rPr>
          <w:rFonts w:ascii="Times New Roman" w:hAnsi="Times New Roman"/>
          <w:b/>
          <w:sz w:val="28"/>
          <w:szCs w:val="28"/>
        </w:rPr>
        <w:t>муниципального образования Ейский район</w:t>
      </w:r>
    </w:p>
    <w:p w:rsidR="00E14E3C" w:rsidRPr="00005C98" w:rsidRDefault="00B77EEF" w:rsidP="00E14E3C">
      <w:pPr>
        <w:pStyle w:val="afb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005C98">
        <w:rPr>
          <w:rFonts w:ascii="Times New Roman" w:hAnsi="Times New Roman"/>
          <w:sz w:val="28"/>
        </w:rPr>
        <w:t xml:space="preserve"> </w:t>
      </w:r>
    </w:p>
    <w:p w:rsidR="004A3EBE" w:rsidRDefault="00D07383" w:rsidP="00EF376B">
      <w:pPr>
        <w:pStyle w:val="afb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титульном листе слова</w:t>
      </w:r>
    </w:p>
    <w:p w:rsidR="00D07383" w:rsidRDefault="00D07383" w:rsidP="00015C57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«УСТАВ</w:t>
      </w:r>
    </w:p>
    <w:p w:rsidR="00D07383" w:rsidRDefault="00D07383" w:rsidP="00015C57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МУНИЦИПАЛЬНОГО ОБРАЗОВАНИЯ</w:t>
      </w:r>
    </w:p>
    <w:p w:rsidR="00D07383" w:rsidRDefault="00D07383" w:rsidP="00015C57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ЕЙСКИЙ РАЙОН»</w:t>
      </w:r>
    </w:p>
    <w:p w:rsidR="00D07383" w:rsidRDefault="00D07383" w:rsidP="00D07383">
      <w:pPr>
        <w:pStyle w:val="afb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заменить словами</w:t>
      </w:r>
    </w:p>
    <w:p w:rsidR="00D07383" w:rsidRDefault="00D07383" w:rsidP="00D07383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«УСТАВ</w:t>
      </w:r>
    </w:p>
    <w:p w:rsidR="00D07383" w:rsidRDefault="00D07383" w:rsidP="00D07383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C06D16">
        <w:rPr>
          <w:rFonts w:ascii="Times New Roman" w:hAnsi="Times New Roman"/>
          <w:b/>
          <w:sz w:val="28"/>
        </w:rPr>
        <w:t>МУНИЦИПАЛЬНОГО ОБРАЗОВАНИЯ</w:t>
      </w:r>
    </w:p>
    <w:p w:rsidR="00D07383" w:rsidRDefault="00D07383" w:rsidP="00D07383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ЕЙСКИЙ МУНИЦИПАЛЬНЫЙ РАЙОН</w:t>
      </w:r>
    </w:p>
    <w:p w:rsidR="00D07383" w:rsidRDefault="00D07383" w:rsidP="00D07383">
      <w:pPr>
        <w:pStyle w:val="afb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КРАСНОДАРСКОГО КРАЯ».</w:t>
      </w:r>
    </w:p>
    <w:p w:rsidR="002A5413" w:rsidRDefault="002A5413" w:rsidP="00015C57">
      <w:pPr>
        <w:pStyle w:val="afb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</w:rPr>
      </w:pPr>
    </w:p>
    <w:p w:rsidR="00FC12D7" w:rsidRPr="004661DE" w:rsidRDefault="00E42533" w:rsidP="00015C57">
      <w:pPr>
        <w:pStyle w:val="afb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4661DE">
        <w:rPr>
          <w:rFonts w:ascii="Times New Roman" w:hAnsi="Times New Roman"/>
          <w:sz w:val="28"/>
        </w:rPr>
        <w:t>В разделе «СОДЕРЖАНИЕ» слова «Устав муниципального образования Ейский район (преамбула)» заменить словом «</w:t>
      </w:r>
      <w:r w:rsidR="003E652D" w:rsidRPr="004661DE">
        <w:rPr>
          <w:rFonts w:ascii="Times New Roman" w:hAnsi="Times New Roman"/>
          <w:sz w:val="28"/>
        </w:rPr>
        <w:t>Преамбула</w:t>
      </w:r>
      <w:r w:rsidR="00C06D16" w:rsidRPr="004661DE">
        <w:rPr>
          <w:rFonts w:ascii="Times New Roman" w:hAnsi="Times New Roman"/>
          <w:sz w:val="28"/>
        </w:rPr>
        <w:t>».</w:t>
      </w:r>
    </w:p>
    <w:p w:rsidR="00E42533" w:rsidRDefault="00CB7E4F" w:rsidP="00015C57">
      <w:pPr>
        <w:pStyle w:val="afb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</w:rPr>
      </w:pPr>
      <w:r w:rsidRPr="004661DE">
        <w:rPr>
          <w:rFonts w:ascii="Times New Roman" w:hAnsi="Times New Roman"/>
          <w:sz w:val="28"/>
        </w:rPr>
        <w:t>Преамб</w:t>
      </w:r>
      <w:r>
        <w:rPr>
          <w:rFonts w:ascii="Times New Roman" w:hAnsi="Times New Roman"/>
          <w:sz w:val="28"/>
        </w:rPr>
        <w:t>улу изложить в следующей редакции:</w:t>
      </w:r>
    </w:p>
    <w:p w:rsidR="005154C4" w:rsidRPr="00467DB4" w:rsidRDefault="005154C4" w:rsidP="00015C57">
      <w:pPr>
        <w:tabs>
          <w:tab w:val="left" w:pos="-1276"/>
          <w:tab w:val="center" w:pos="4677"/>
          <w:tab w:val="right" w:pos="9355"/>
        </w:tabs>
        <w:ind w:firstLine="851"/>
        <w:jc w:val="both"/>
        <w:rPr>
          <w:sz w:val="28"/>
          <w:szCs w:val="28"/>
        </w:rPr>
      </w:pPr>
      <w:r w:rsidRPr="009B6318">
        <w:rPr>
          <w:sz w:val="28"/>
          <w:szCs w:val="28"/>
        </w:rPr>
        <w:t>«</w:t>
      </w:r>
      <w:r w:rsidRPr="007A4F95">
        <w:rPr>
          <w:sz w:val="28"/>
          <w:szCs w:val="28"/>
        </w:rPr>
        <w:t xml:space="preserve">Настоящий устав </w:t>
      </w:r>
      <w:r w:rsidRPr="00634BF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Ейский</w:t>
      </w:r>
      <w:r w:rsidRPr="00634BFE">
        <w:rPr>
          <w:sz w:val="28"/>
          <w:szCs w:val="28"/>
        </w:rPr>
        <w:t xml:space="preserve"> муниципальный район Краснодарского края</w:t>
      </w:r>
      <w:r w:rsidRPr="007A4F95">
        <w:rPr>
          <w:sz w:val="28"/>
          <w:szCs w:val="28"/>
        </w:rPr>
        <w:t xml:space="preserve"> (далее по тексту - устав) в соответствии с Конституцией Российской Федерации, федеральными законами и законами Краснодарского края </w:t>
      </w:r>
      <w:r w:rsidRPr="00FA2C03">
        <w:rPr>
          <w:sz w:val="28"/>
          <w:szCs w:val="28"/>
        </w:rPr>
        <w:t xml:space="preserve">определяет </w:t>
      </w:r>
      <w:r w:rsidRPr="00FA2C03">
        <w:rPr>
          <w:bCs/>
          <w:sz w:val="28"/>
          <w:szCs w:val="28"/>
        </w:rPr>
        <w:t>порядок и формы организации местного самоуправления, полномочия и ответственность его органов и должностных лиц, правовые, экономические и финансовые основы местного самоуправления</w:t>
      </w:r>
      <w:r w:rsidRPr="00FA2C03">
        <w:rPr>
          <w:sz w:val="28"/>
          <w:szCs w:val="28"/>
        </w:rPr>
        <w:t xml:space="preserve">, формы участия населения </w:t>
      </w:r>
      <w:r w:rsidRPr="00634BF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Ейский</w:t>
      </w:r>
      <w:r w:rsidRPr="00634BFE">
        <w:rPr>
          <w:sz w:val="28"/>
          <w:szCs w:val="28"/>
        </w:rPr>
        <w:t xml:space="preserve"> муниципальный район Краснодарского края</w:t>
      </w:r>
      <w:r w:rsidRPr="00FA2C03">
        <w:rPr>
          <w:sz w:val="28"/>
          <w:szCs w:val="28"/>
        </w:rPr>
        <w:t xml:space="preserve"> в осуществлении </w:t>
      </w:r>
      <w:r w:rsidRPr="00C06D16">
        <w:rPr>
          <w:sz w:val="28"/>
          <w:szCs w:val="28"/>
        </w:rPr>
        <w:t>местного</w:t>
      </w:r>
      <w:r w:rsidRPr="00FA2C03">
        <w:rPr>
          <w:sz w:val="28"/>
          <w:szCs w:val="28"/>
        </w:rPr>
        <w:t xml:space="preserve"> самоуправления, а также иные положения по организации местного самоуправления.</w:t>
      </w:r>
    </w:p>
    <w:p w:rsidR="005154C4" w:rsidRDefault="005154C4" w:rsidP="00015C57">
      <w:pPr>
        <w:pStyle w:val="15"/>
        <w:ind w:firstLine="851"/>
        <w:jc w:val="both"/>
        <w:rPr>
          <w:rFonts w:ascii="Times New Roman" w:hAnsi="Times New Roman"/>
          <w:sz w:val="28"/>
          <w:szCs w:val="28"/>
        </w:rPr>
      </w:pPr>
      <w:r w:rsidRPr="00634BFE">
        <w:rPr>
          <w:rFonts w:ascii="Times New Roman" w:hAnsi="Times New Roman"/>
          <w:sz w:val="28"/>
          <w:szCs w:val="28"/>
        </w:rPr>
        <w:t xml:space="preserve">Устав является основным нормативным правовым актом муниципального образования </w:t>
      </w:r>
      <w:r>
        <w:rPr>
          <w:rFonts w:ascii="Times New Roman" w:hAnsi="Times New Roman"/>
          <w:sz w:val="28"/>
          <w:szCs w:val="28"/>
        </w:rPr>
        <w:t>Ейский</w:t>
      </w:r>
      <w:r w:rsidRPr="00634BFE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края, которому должны соответствовать все иные правовые акты органов и должностных лиц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>Ейский</w:t>
      </w:r>
      <w:r w:rsidRPr="00634BFE">
        <w:rPr>
          <w:rFonts w:ascii="Times New Roman" w:hAnsi="Times New Roman"/>
          <w:sz w:val="28"/>
          <w:szCs w:val="28"/>
        </w:rPr>
        <w:t xml:space="preserve"> муниципальный район Краснодарского края.</w:t>
      </w:r>
      <w:r w:rsidRPr="009B6318">
        <w:rPr>
          <w:rFonts w:ascii="Times New Roman" w:hAnsi="Times New Roman"/>
          <w:sz w:val="28"/>
          <w:szCs w:val="28"/>
        </w:rPr>
        <w:t>».</w:t>
      </w:r>
    </w:p>
    <w:p w:rsidR="00E42533" w:rsidRPr="005154C4" w:rsidRDefault="005154C4" w:rsidP="00015C57">
      <w:pPr>
        <w:pStyle w:val="15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i/>
          <w:color w:val="000000"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Статью 1 изложить в следующей редакции:</w:t>
      </w:r>
    </w:p>
    <w:p w:rsidR="005154C4" w:rsidRPr="005154C4" w:rsidRDefault="005154C4" w:rsidP="00015C57">
      <w:pPr>
        <w:widowControl/>
        <w:numPr>
          <w:ilvl w:val="1"/>
          <w:numId w:val="0"/>
        </w:numPr>
        <w:shd w:val="clear" w:color="auto" w:fill="FFFFFF"/>
        <w:tabs>
          <w:tab w:val="left" w:pos="-2160"/>
          <w:tab w:val="num" w:pos="0"/>
        </w:tabs>
        <w:ind w:firstLine="851"/>
        <w:jc w:val="both"/>
        <w:outlineLvl w:val="1"/>
        <w:rPr>
          <w:rFonts w:eastAsia="Times New Roman"/>
          <w:kern w:val="0"/>
          <w:sz w:val="28"/>
          <w:szCs w:val="28"/>
          <w:lang w:eastAsia="ar-SA"/>
        </w:rPr>
      </w:pPr>
      <w:r w:rsidRPr="005154C4">
        <w:rPr>
          <w:rFonts w:eastAsia="Times New Roman"/>
          <w:kern w:val="0"/>
          <w:sz w:val="28"/>
          <w:szCs w:val="28"/>
          <w:lang w:eastAsia="ar-SA"/>
        </w:rPr>
        <w:t>«</w:t>
      </w:r>
      <w:r w:rsidRPr="005154C4">
        <w:rPr>
          <w:rFonts w:eastAsia="Times New Roman"/>
          <w:b/>
          <w:kern w:val="0"/>
          <w:sz w:val="28"/>
          <w:szCs w:val="28"/>
          <w:lang w:eastAsia="ar-SA"/>
        </w:rPr>
        <w:t xml:space="preserve">Статья 1. Муниципальное образование </w:t>
      </w:r>
      <w:r w:rsidR="00260F7B">
        <w:rPr>
          <w:rFonts w:eastAsia="Times New Roman"/>
          <w:b/>
          <w:kern w:val="0"/>
          <w:sz w:val="28"/>
          <w:szCs w:val="28"/>
          <w:lang w:eastAsia="ar-SA"/>
        </w:rPr>
        <w:t>Ейский</w:t>
      </w:r>
      <w:r w:rsidRPr="005154C4">
        <w:rPr>
          <w:rFonts w:eastAsia="Times New Roman"/>
          <w:b/>
          <w:kern w:val="0"/>
          <w:sz w:val="28"/>
          <w:szCs w:val="28"/>
          <w:lang w:eastAsia="ar-SA"/>
        </w:rPr>
        <w:t xml:space="preserve"> муниципальный район Краснодарского края и его статус</w:t>
      </w:r>
    </w:p>
    <w:p w:rsidR="00B57579" w:rsidRPr="00CE6D4C" w:rsidRDefault="00B57579" w:rsidP="00015C57">
      <w:pPr>
        <w:widowControl/>
        <w:ind w:firstLine="851"/>
        <w:jc w:val="both"/>
        <w:rPr>
          <w:rFonts w:eastAsia="Times New Roman"/>
          <w:snapToGrid w:val="0"/>
          <w:kern w:val="0"/>
          <w:sz w:val="28"/>
          <w:szCs w:val="28"/>
          <w:lang w:eastAsia="ru-RU"/>
        </w:rPr>
      </w:pPr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1. Ейский район начал формироваться с 1794 года. </w:t>
      </w:r>
    </w:p>
    <w:p w:rsidR="00B57579" w:rsidRPr="00CE6D4C" w:rsidRDefault="00B57579" w:rsidP="00015C57">
      <w:pPr>
        <w:widowControl/>
        <w:ind w:firstLine="851"/>
        <w:jc w:val="both"/>
        <w:rPr>
          <w:rFonts w:eastAsia="Times New Roman"/>
          <w:snapToGrid w:val="0"/>
          <w:kern w:val="0"/>
          <w:sz w:val="28"/>
          <w:szCs w:val="28"/>
          <w:lang w:eastAsia="ru-RU"/>
        </w:rPr>
      </w:pPr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lastRenderedPageBreak/>
        <w:t xml:space="preserve">2 июня 1924 года Президиум ВЦИК принял постановление о районировании Юго-Восточной области (края). Вместо Кубано-Черноморской области были образованы четыре округа: Черноморский, </w:t>
      </w:r>
      <w:proofErr w:type="spellStart"/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>Армавирский</w:t>
      </w:r>
      <w:proofErr w:type="spellEnd"/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, Кубанский, </w:t>
      </w:r>
      <w:proofErr w:type="spellStart"/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>Майкопский</w:t>
      </w:r>
      <w:proofErr w:type="spellEnd"/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. </w:t>
      </w:r>
    </w:p>
    <w:p w:rsidR="00B57579" w:rsidRPr="00CE6D4C" w:rsidRDefault="0017422B" w:rsidP="00015C57">
      <w:pPr>
        <w:widowControl/>
        <w:ind w:firstLine="851"/>
        <w:jc w:val="both"/>
        <w:rPr>
          <w:rFonts w:eastAsia="Times New Roman"/>
          <w:snapToGrid w:val="0"/>
          <w:kern w:val="0"/>
          <w:sz w:val="28"/>
          <w:szCs w:val="28"/>
          <w:lang w:eastAsia="ru-RU"/>
        </w:rPr>
      </w:pPr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19 июля 1924 года </w:t>
      </w:r>
      <w:r w:rsidR="00B57579"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на основании постановления </w:t>
      </w:r>
      <w:proofErr w:type="spellStart"/>
      <w:r w:rsidR="00B57579"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>Кубчероблисполкома</w:t>
      </w:r>
      <w:proofErr w:type="spellEnd"/>
      <w:r w:rsidR="00B57579"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 Ейский район отошел в Донской округ (область) в составе Юго-Восточной области (края).</w:t>
      </w:r>
    </w:p>
    <w:p w:rsidR="00B57579" w:rsidRPr="00CE6D4C" w:rsidRDefault="00B57579" w:rsidP="00015C57">
      <w:pPr>
        <w:widowControl/>
        <w:ind w:firstLine="851"/>
        <w:jc w:val="both"/>
        <w:rPr>
          <w:rFonts w:eastAsia="Times New Roman"/>
          <w:snapToGrid w:val="0"/>
          <w:kern w:val="0"/>
          <w:sz w:val="28"/>
          <w:szCs w:val="28"/>
          <w:lang w:eastAsia="ru-RU"/>
        </w:rPr>
      </w:pPr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>19 сентября 1937 года принято постановление ВЦИК о разделении Азово-Черноморского края на Краснодарский край и Ростовскую область. Ейский район переходит в Краснодарский край.</w:t>
      </w:r>
    </w:p>
    <w:p w:rsidR="00D86A8C" w:rsidRPr="00CE6D4C" w:rsidRDefault="00B57579" w:rsidP="00015C57">
      <w:pPr>
        <w:widowControl/>
        <w:ind w:firstLine="851"/>
        <w:jc w:val="both"/>
        <w:rPr>
          <w:rFonts w:eastAsia="Times New Roman"/>
          <w:snapToGrid w:val="0"/>
          <w:kern w:val="0"/>
          <w:sz w:val="28"/>
          <w:szCs w:val="28"/>
          <w:lang w:eastAsia="ru-RU"/>
        </w:rPr>
      </w:pPr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Решением Совета депутатов Ейского района от 17 сентября 2001 года утверждена дата образования Ейского района – 26 сентября 1794 года. </w:t>
      </w:r>
    </w:p>
    <w:p w:rsidR="00B57579" w:rsidRPr="00B57579" w:rsidRDefault="00D86A8C" w:rsidP="00015C57">
      <w:pPr>
        <w:widowControl/>
        <w:ind w:firstLine="851"/>
        <w:jc w:val="both"/>
        <w:rPr>
          <w:rFonts w:eastAsia="Times New Roman"/>
          <w:snapToGrid w:val="0"/>
          <w:kern w:val="0"/>
          <w:sz w:val="28"/>
          <w:szCs w:val="28"/>
          <w:lang w:eastAsia="ru-RU"/>
        </w:rPr>
      </w:pPr>
      <w:r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 xml:space="preserve">2. </w:t>
      </w:r>
      <w:r w:rsidR="00B57579" w:rsidRPr="00CE6D4C">
        <w:rPr>
          <w:rFonts w:eastAsia="Times New Roman"/>
          <w:snapToGrid w:val="0"/>
          <w:kern w:val="0"/>
          <w:sz w:val="28"/>
          <w:szCs w:val="28"/>
          <w:lang w:eastAsia="ru-RU"/>
        </w:rPr>
        <w:t>День района отмечается ежегодно в сентябре.</w:t>
      </w:r>
    </w:p>
    <w:p w:rsidR="005154C4" w:rsidRPr="005154C4" w:rsidRDefault="005154C4" w:rsidP="00015C57">
      <w:pPr>
        <w:widowControl/>
        <w:ind w:firstLine="85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5154C4">
        <w:rPr>
          <w:rFonts w:eastAsia="Times New Roman"/>
          <w:kern w:val="0"/>
          <w:sz w:val="28"/>
          <w:szCs w:val="28"/>
          <w:lang w:eastAsia="ru-RU"/>
        </w:rPr>
        <w:t>3</w:t>
      </w:r>
      <w:r w:rsidR="00D86A8C">
        <w:rPr>
          <w:rFonts w:eastAsia="Times New Roman"/>
          <w:kern w:val="0"/>
          <w:sz w:val="28"/>
          <w:szCs w:val="28"/>
          <w:lang w:eastAsia="ru-RU"/>
        </w:rPr>
        <w:t xml:space="preserve">. </w:t>
      </w:r>
      <w:r w:rsidRPr="005154C4">
        <w:rPr>
          <w:rFonts w:eastAsia="Times New Roman"/>
          <w:kern w:val="0"/>
          <w:sz w:val="28"/>
          <w:szCs w:val="28"/>
          <w:lang w:eastAsia="ru-RU"/>
        </w:rPr>
        <w:t xml:space="preserve">Муниципальное образование </w:t>
      </w:r>
      <w:r w:rsidR="00260F7B">
        <w:rPr>
          <w:rFonts w:eastAsia="Times New Roman"/>
          <w:kern w:val="0"/>
          <w:sz w:val="28"/>
          <w:szCs w:val="28"/>
          <w:lang w:eastAsia="ru-RU"/>
        </w:rPr>
        <w:t>Ейский</w:t>
      </w:r>
      <w:r w:rsidRPr="005154C4">
        <w:rPr>
          <w:rFonts w:eastAsia="Times New Roman"/>
          <w:kern w:val="0"/>
          <w:sz w:val="28"/>
          <w:szCs w:val="28"/>
          <w:lang w:eastAsia="ru-RU"/>
        </w:rPr>
        <w:t xml:space="preserve"> муниципальный район Краснодарского края наделено статусом муниципального района Законом Краснодарского края </w:t>
      </w:r>
      <w:r w:rsidRPr="00A47A54"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AF1FBD" w:rsidRPr="00A47A54">
        <w:rPr>
          <w:rFonts w:eastAsia="Times New Roman"/>
          <w:kern w:val="0"/>
          <w:sz w:val="28"/>
          <w:szCs w:val="28"/>
          <w:lang w:eastAsia="ru-RU"/>
        </w:rPr>
        <w:t>7 июня 200</w:t>
      </w:r>
      <w:r w:rsidRPr="00A47A54">
        <w:rPr>
          <w:rFonts w:eastAsia="Times New Roman"/>
          <w:kern w:val="0"/>
          <w:sz w:val="28"/>
          <w:szCs w:val="28"/>
          <w:lang w:eastAsia="ru-RU"/>
        </w:rPr>
        <w:t>4</w:t>
      </w:r>
      <w:r w:rsidR="00AF1FBD" w:rsidRPr="00A47A54">
        <w:rPr>
          <w:rFonts w:eastAsia="Times New Roman"/>
          <w:kern w:val="0"/>
          <w:sz w:val="28"/>
          <w:szCs w:val="28"/>
          <w:lang w:eastAsia="ru-RU"/>
        </w:rPr>
        <w:t xml:space="preserve"> г.</w:t>
      </w:r>
      <w:r w:rsidRPr="00A47A54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AF1FBD" w:rsidRPr="00A47A54">
        <w:rPr>
          <w:rFonts w:eastAsia="Times New Roman"/>
          <w:kern w:val="0"/>
          <w:sz w:val="28"/>
          <w:szCs w:val="28"/>
          <w:lang w:eastAsia="ru-RU"/>
        </w:rPr>
        <w:t>714</w:t>
      </w:r>
      <w:r w:rsidR="0000013F" w:rsidRPr="00A47A54">
        <w:rPr>
          <w:rFonts w:eastAsia="Times New Roman"/>
          <w:kern w:val="0"/>
          <w:sz w:val="28"/>
          <w:szCs w:val="28"/>
          <w:lang w:eastAsia="ru-RU"/>
        </w:rPr>
        <w:t>-</w:t>
      </w:r>
      <w:r w:rsidRPr="00A47A54">
        <w:rPr>
          <w:rFonts w:eastAsia="Times New Roman"/>
          <w:kern w:val="0"/>
          <w:sz w:val="28"/>
          <w:szCs w:val="28"/>
          <w:lang w:eastAsia="ru-RU"/>
        </w:rPr>
        <w:t xml:space="preserve">КЗ </w:t>
      </w:r>
      <w:r w:rsidR="00AF1FBD" w:rsidRPr="00A47A54">
        <w:rPr>
          <w:rFonts w:eastAsia="Times New Roman"/>
          <w:kern w:val="0"/>
          <w:sz w:val="28"/>
          <w:szCs w:val="28"/>
          <w:lang w:eastAsia="ru-RU"/>
        </w:rPr>
        <w:t>«</w:t>
      </w:r>
      <w:r w:rsidRPr="00A47A54">
        <w:rPr>
          <w:rFonts w:eastAsia="Times New Roman"/>
          <w:kern w:val="0"/>
          <w:sz w:val="28"/>
          <w:szCs w:val="28"/>
          <w:lang w:eastAsia="ru-RU"/>
        </w:rPr>
        <w:t xml:space="preserve">Об установлении границ муниципального образования </w:t>
      </w:r>
      <w:r w:rsidR="00260F7B" w:rsidRPr="00A47A54">
        <w:rPr>
          <w:rFonts w:eastAsia="Times New Roman"/>
          <w:kern w:val="0"/>
          <w:sz w:val="28"/>
          <w:szCs w:val="28"/>
          <w:lang w:eastAsia="ru-RU"/>
        </w:rPr>
        <w:t>Ейский</w:t>
      </w:r>
      <w:r w:rsidRPr="00A47A54">
        <w:rPr>
          <w:rFonts w:eastAsia="Times New Roman"/>
          <w:kern w:val="0"/>
          <w:sz w:val="28"/>
          <w:szCs w:val="28"/>
          <w:lang w:eastAsia="ru-RU"/>
        </w:rPr>
        <w:t xml:space="preserve"> район, наделении его статусом муниципального района, образовании в его составе муниципальных образований - городского и сельских поселений - и установлении их границ</w:t>
      </w:r>
      <w:r w:rsidR="00A40BE6">
        <w:rPr>
          <w:rFonts w:eastAsia="Times New Roman"/>
          <w:kern w:val="0"/>
          <w:sz w:val="28"/>
          <w:szCs w:val="28"/>
          <w:lang w:eastAsia="ru-RU"/>
        </w:rPr>
        <w:t>».</w:t>
      </w:r>
    </w:p>
    <w:p w:rsidR="005154C4" w:rsidRPr="005154C4" w:rsidRDefault="005154C4" w:rsidP="00015C57">
      <w:pPr>
        <w:widowControl/>
        <w:autoSpaceDE w:val="0"/>
        <w:autoSpaceDN w:val="0"/>
        <w:adjustRightInd w:val="0"/>
        <w:ind w:firstLine="851"/>
        <w:jc w:val="both"/>
        <w:rPr>
          <w:rFonts w:eastAsia="Calibri"/>
          <w:kern w:val="0"/>
          <w:sz w:val="28"/>
          <w:szCs w:val="28"/>
          <w:lang w:eastAsia="ar-SA"/>
        </w:rPr>
      </w:pPr>
      <w:r w:rsidRPr="005154C4">
        <w:rPr>
          <w:rFonts w:eastAsia="Times New Roman"/>
          <w:kern w:val="0"/>
          <w:sz w:val="28"/>
          <w:szCs w:val="28"/>
          <w:lang w:eastAsia="ar-SA"/>
        </w:rPr>
        <w:t>4.</w:t>
      </w:r>
      <w:r w:rsidRPr="005154C4">
        <w:rPr>
          <w:rFonts w:eastAsia="Calibri"/>
          <w:kern w:val="0"/>
          <w:sz w:val="28"/>
          <w:szCs w:val="28"/>
          <w:lang w:eastAsia="ar-SA"/>
        </w:rPr>
        <w:t>Официальное наименование муниципального образования:</w:t>
      </w:r>
    </w:p>
    <w:p w:rsidR="00D66220" w:rsidRDefault="005154C4" w:rsidP="00015C57">
      <w:pPr>
        <w:widowControl/>
        <w:numPr>
          <w:ilvl w:val="1"/>
          <w:numId w:val="0"/>
        </w:numPr>
        <w:shd w:val="clear" w:color="auto" w:fill="FFFFFF"/>
        <w:tabs>
          <w:tab w:val="left" w:pos="-2160"/>
          <w:tab w:val="num" w:pos="0"/>
        </w:tabs>
        <w:ind w:firstLine="851"/>
        <w:jc w:val="both"/>
        <w:outlineLvl w:val="1"/>
        <w:rPr>
          <w:rFonts w:eastAsia="Times New Roman"/>
          <w:kern w:val="0"/>
          <w:sz w:val="28"/>
          <w:szCs w:val="28"/>
          <w:lang w:eastAsia="ar-SA"/>
        </w:rPr>
      </w:pPr>
      <w:r w:rsidRPr="005154C4">
        <w:rPr>
          <w:rFonts w:eastAsia="Times New Roman"/>
          <w:kern w:val="0"/>
          <w:sz w:val="28"/>
          <w:szCs w:val="28"/>
          <w:lang w:eastAsia="ar-SA"/>
        </w:rPr>
        <w:t xml:space="preserve">полное – муниципальное образование </w:t>
      </w:r>
      <w:r w:rsidR="0000013F">
        <w:rPr>
          <w:rFonts w:eastAsia="Times New Roman"/>
          <w:kern w:val="0"/>
          <w:sz w:val="28"/>
          <w:szCs w:val="28"/>
          <w:lang w:eastAsia="ar-SA"/>
        </w:rPr>
        <w:t>Ейский</w:t>
      </w:r>
      <w:r w:rsidRPr="005154C4">
        <w:rPr>
          <w:rFonts w:eastAsia="Times New Roman"/>
          <w:kern w:val="0"/>
          <w:sz w:val="28"/>
          <w:szCs w:val="28"/>
          <w:lang w:eastAsia="ar-SA"/>
        </w:rPr>
        <w:t xml:space="preserve"> муниципальный район Краснодарского края (далее также – муниципальное образование </w:t>
      </w:r>
      <w:r w:rsidR="0000013F">
        <w:rPr>
          <w:rFonts w:eastAsia="Times New Roman"/>
          <w:kern w:val="0"/>
          <w:sz w:val="28"/>
          <w:szCs w:val="28"/>
          <w:lang w:eastAsia="ar-SA"/>
        </w:rPr>
        <w:t xml:space="preserve">Ейский </w:t>
      </w:r>
      <w:r w:rsidRPr="005154C4">
        <w:rPr>
          <w:rFonts w:eastAsia="Times New Roman"/>
          <w:kern w:val="0"/>
          <w:sz w:val="28"/>
          <w:szCs w:val="28"/>
          <w:lang w:eastAsia="ar-SA"/>
        </w:rPr>
        <w:t>район);</w:t>
      </w:r>
    </w:p>
    <w:p w:rsidR="005154C4" w:rsidRPr="005154C4" w:rsidRDefault="005154C4" w:rsidP="00015C57">
      <w:pPr>
        <w:widowControl/>
        <w:numPr>
          <w:ilvl w:val="1"/>
          <w:numId w:val="0"/>
        </w:numPr>
        <w:shd w:val="clear" w:color="auto" w:fill="FFFFFF"/>
        <w:tabs>
          <w:tab w:val="left" w:pos="-2160"/>
          <w:tab w:val="num" w:pos="0"/>
        </w:tabs>
        <w:ind w:firstLine="851"/>
        <w:jc w:val="both"/>
        <w:outlineLvl w:val="1"/>
        <w:rPr>
          <w:rFonts w:eastAsia="Times New Roman"/>
          <w:kern w:val="0"/>
          <w:sz w:val="28"/>
          <w:szCs w:val="28"/>
          <w:lang w:eastAsia="ar-SA"/>
        </w:rPr>
      </w:pPr>
      <w:r w:rsidRPr="00C06D16">
        <w:rPr>
          <w:rFonts w:eastAsia="Times New Roman"/>
          <w:kern w:val="0"/>
          <w:sz w:val="28"/>
          <w:szCs w:val="28"/>
          <w:lang w:eastAsia="ar-SA"/>
        </w:rPr>
        <w:t xml:space="preserve">сокращенные наименования – муниципальное образование </w:t>
      </w:r>
      <w:r w:rsidR="0000013F" w:rsidRPr="00C06D16">
        <w:rPr>
          <w:rFonts w:eastAsia="Times New Roman"/>
          <w:kern w:val="0"/>
          <w:sz w:val="28"/>
          <w:szCs w:val="28"/>
          <w:lang w:eastAsia="ar-SA"/>
        </w:rPr>
        <w:t xml:space="preserve">Ейский </w:t>
      </w:r>
      <w:r w:rsidRPr="00C06D16">
        <w:rPr>
          <w:rFonts w:eastAsia="Times New Roman"/>
          <w:kern w:val="0"/>
          <w:sz w:val="28"/>
          <w:szCs w:val="28"/>
          <w:lang w:eastAsia="ar-SA"/>
        </w:rPr>
        <w:t>район,</w:t>
      </w:r>
      <w:r w:rsidRPr="005154C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00013F">
        <w:rPr>
          <w:rFonts w:eastAsia="Times New Roman"/>
          <w:kern w:val="0"/>
          <w:sz w:val="28"/>
          <w:szCs w:val="28"/>
          <w:lang w:eastAsia="ar-SA"/>
        </w:rPr>
        <w:t>Ейский</w:t>
      </w:r>
      <w:r w:rsidRPr="005154C4">
        <w:rPr>
          <w:rFonts w:eastAsia="Times New Roman"/>
          <w:kern w:val="0"/>
          <w:sz w:val="28"/>
          <w:szCs w:val="28"/>
          <w:lang w:eastAsia="ar-SA"/>
        </w:rPr>
        <w:t xml:space="preserve"> район</w:t>
      </w:r>
      <w:r w:rsidRPr="005154C4">
        <w:rPr>
          <w:rFonts w:eastAsia="Times New Roman"/>
          <w:kern w:val="0"/>
          <w:sz w:val="28"/>
          <w:lang w:eastAsia="ar-SA"/>
        </w:rPr>
        <w:t>, которые используются наравне с полным наименованием</w:t>
      </w:r>
      <w:r w:rsidRPr="005154C4">
        <w:rPr>
          <w:rFonts w:eastAsia="Times New Roman"/>
          <w:kern w:val="0"/>
          <w:sz w:val="28"/>
          <w:szCs w:val="28"/>
          <w:lang w:eastAsia="ar-SA"/>
        </w:rPr>
        <w:t>.</w:t>
      </w:r>
    </w:p>
    <w:p w:rsidR="005154C4" w:rsidRPr="005154C4" w:rsidRDefault="005154C4" w:rsidP="00015C57">
      <w:pPr>
        <w:ind w:firstLine="851"/>
        <w:jc w:val="both"/>
        <w:rPr>
          <w:sz w:val="28"/>
          <w:szCs w:val="28"/>
        </w:rPr>
      </w:pPr>
      <w:r w:rsidRPr="005154C4">
        <w:rPr>
          <w:sz w:val="28"/>
          <w:szCs w:val="28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требующих указания наименования </w:t>
      </w:r>
      <w:r w:rsidRPr="00C06D16">
        <w:rPr>
          <w:sz w:val="28"/>
          <w:szCs w:val="28"/>
        </w:rPr>
        <w:t>муниципального</w:t>
      </w:r>
      <w:r w:rsidRPr="005154C4">
        <w:rPr>
          <w:sz w:val="28"/>
          <w:szCs w:val="28"/>
        </w:rPr>
        <w:t xml:space="preserve"> образования, допускается использование сокращённых форм наименования муниципального образования наравне с полным наименованием муниципального образования.</w:t>
      </w:r>
    </w:p>
    <w:p w:rsidR="005154C4" w:rsidRPr="005154C4" w:rsidRDefault="005154C4" w:rsidP="00015C57">
      <w:pPr>
        <w:ind w:firstLine="851"/>
        <w:jc w:val="both"/>
        <w:rPr>
          <w:sz w:val="28"/>
          <w:szCs w:val="28"/>
        </w:rPr>
      </w:pPr>
      <w:r w:rsidRPr="005154C4">
        <w:rPr>
          <w:sz w:val="28"/>
          <w:szCs w:val="28"/>
        </w:rPr>
        <w:t xml:space="preserve">5. Муниципальное образование </w:t>
      </w:r>
      <w:r w:rsidR="00EA518B">
        <w:rPr>
          <w:sz w:val="28"/>
          <w:szCs w:val="28"/>
        </w:rPr>
        <w:t>Ейский</w:t>
      </w:r>
      <w:r w:rsidRPr="005154C4">
        <w:rPr>
          <w:sz w:val="28"/>
          <w:szCs w:val="28"/>
        </w:rPr>
        <w:t xml:space="preserve"> муниципальный район Краснодарского края с административным центром город </w:t>
      </w:r>
      <w:r w:rsidR="00EA518B">
        <w:rPr>
          <w:sz w:val="28"/>
          <w:szCs w:val="28"/>
        </w:rPr>
        <w:t>Ейск</w:t>
      </w:r>
      <w:r w:rsidRPr="005154C4">
        <w:rPr>
          <w:sz w:val="28"/>
          <w:szCs w:val="28"/>
        </w:rPr>
        <w:t xml:space="preserve"> имеет в своем составе муниципальные образования:</w:t>
      </w:r>
    </w:p>
    <w:p w:rsidR="00EA518B" w:rsidRDefault="00EA518B" w:rsidP="00015C57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Ейское</w:t>
      </w:r>
      <w:proofErr w:type="spellEnd"/>
      <w:r w:rsidR="005154C4" w:rsidRPr="005154C4">
        <w:rPr>
          <w:sz w:val="28"/>
          <w:szCs w:val="28"/>
        </w:rPr>
        <w:t xml:space="preserve"> городское поселение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</w:t>
      </w:r>
      <w:r w:rsidR="005154C4" w:rsidRPr="005154C4">
        <w:rPr>
          <w:sz w:val="28"/>
          <w:szCs w:val="28"/>
        </w:rPr>
        <w:t>муниципального района Краснодарского края (</w:t>
      </w:r>
      <w:r w:rsidRPr="00EA518B">
        <w:rPr>
          <w:sz w:val="28"/>
          <w:szCs w:val="28"/>
        </w:rPr>
        <w:t xml:space="preserve">город Ейск; </w:t>
      </w:r>
      <w:proofErr w:type="spellStart"/>
      <w:r w:rsidRPr="00EA518B">
        <w:rPr>
          <w:sz w:val="28"/>
          <w:szCs w:val="28"/>
        </w:rPr>
        <w:t>Широчанский</w:t>
      </w:r>
      <w:proofErr w:type="spellEnd"/>
      <w:r w:rsidRPr="00EA518B">
        <w:rPr>
          <w:sz w:val="28"/>
          <w:szCs w:val="28"/>
        </w:rPr>
        <w:t xml:space="preserve"> сельский округ: поселок </w:t>
      </w:r>
      <w:proofErr w:type="spellStart"/>
      <w:r w:rsidRPr="00EA518B">
        <w:rPr>
          <w:sz w:val="28"/>
          <w:szCs w:val="28"/>
        </w:rPr>
        <w:t>Широчанка</w:t>
      </w:r>
      <w:proofErr w:type="spellEnd"/>
      <w:r w:rsidRPr="00EA518B">
        <w:rPr>
          <w:sz w:val="28"/>
          <w:szCs w:val="28"/>
        </w:rPr>
        <w:t xml:space="preserve">, поселок Морской, поселок </w:t>
      </w:r>
      <w:proofErr w:type="spellStart"/>
      <w:r w:rsidRPr="00EA518B">
        <w:rPr>
          <w:sz w:val="28"/>
          <w:szCs w:val="28"/>
        </w:rPr>
        <w:t>Большелугский</w:t>
      </w:r>
      <w:proofErr w:type="spellEnd"/>
      <w:r w:rsidRPr="00EA518B">
        <w:rPr>
          <w:sz w:val="28"/>
          <w:szCs w:val="28"/>
        </w:rPr>
        <w:t xml:space="preserve">, поселок </w:t>
      </w:r>
      <w:proofErr w:type="spellStart"/>
      <w:r w:rsidRPr="00EA518B">
        <w:rPr>
          <w:sz w:val="28"/>
          <w:szCs w:val="28"/>
        </w:rPr>
        <w:t>Ближнеейский</w:t>
      </w:r>
      <w:proofErr w:type="spellEnd"/>
      <w:r w:rsidRPr="00EA518B">
        <w:rPr>
          <w:sz w:val="28"/>
          <w:szCs w:val="28"/>
        </w:rPr>
        <w:t xml:space="preserve">, поселок Краснофлотский, поселок </w:t>
      </w:r>
      <w:proofErr w:type="spellStart"/>
      <w:r w:rsidRPr="00EA518B">
        <w:rPr>
          <w:sz w:val="28"/>
          <w:szCs w:val="28"/>
        </w:rPr>
        <w:t>Подбельский</w:t>
      </w:r>
      <w:proofErr w:type="spellEnd"/>
      <w:r w:rsidRPr="00EA518B">
        <w:rPr>
          <w:sz w:val="28"/>
          <w:szCs w:val="28"/>
        </w:rPr>
        <w:t>, поселок Береговой) с административным центром город Ейск</w:t>
      </w:r>
      <w:r w:rsidR="005154C4" w:rsidRPr="005154C4">
        <w:rPr>
          <w:sz w:val="28"/>
          <w:szCs w:val="28"/>
        </w:rPr>
        <w:t>;</w:t>
      </w:r>
    </w:p>
    <w:p w:rsidR="00EA518B" w:rsidRPr="00EA518B" w:rsidRDefault="00EA518B" w:rsidP="00015C57">
      <w:pPr>
        <w:ind w:firstLine="851"/>
        <w:jc w:val="both"/>
        <w:rPr>
          <w:sz w:val="28"/>
          <w:szCs w:val="28"/>
        </w:rPr>
      </w:pPr>
      <w:r w:rsidRPr="00EA518B">
        <w:rPr>
          <w:rFonts w:eastAsia="Times New Roman"/>
          <w:kern w:val="0"/>
          <w:sz w:val="28"/>
          <w:szCs w:val="28"/>
          <w:lang w:eastAsia="ar-SA"/>
        </w:rPr>
        <w:t>Александровское сельское поселение</w:t>
      </w:r>
      <w:r w:rsidR="00AF1FBD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2171CE" w:rsidRPr="005154C4">
        <w:rPr>
          <w:sz w:val="28"/>
          <w:szCs w:val="28"/>
        </w:rPr>
        <w:t>муниципального района Краснодарского края</w:t>
      </w:r>
      <w:r w:rsidR="002171CE" w:rsidRPr="00EA518B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(село Александровка, хутор Зеленая Роща, поселок Садовый, поселок Степной, поселок </w:t>
      </w:r>
      <w:proofErr w:type="spellStart"/>
      <w:r w:rsidRPr="00EA518B">
        <w:rPr>
          <w:rFonts w:eastAsia="Times New Roman"/>
          <w:kern w:val="0"/>
          <w:sz w:val="28"/>
          <w:szCs w:val="28"/>
          <w:lang w:eastAsia="ar-SA"/>
        </w:rPr>
        <w:t>Яснопольский</w:t>
      </w:r>
      <w:proofErr w:type="spellEnd"/>
      <w:r w:rsidRPr="00EA518B">
        <w:rPr>
          <w:rFonts w:eastAsia="Times New Roman"/>
          <w:kern w:val="0"/>
          <w:sz w:val="28"/>
          <w:szCs w:val="28"/>
          <w:lang w:eastAsia="ar-SA"/>
        </w:rPr>
        <w:t>, хутор Рассвет) с административным центром село Александровка;</w:t>
      </w:r>
    </w:p>
    <w:p w:rsidR="00EA518B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proofErr w:type="spellStart"/>
      <w:r w:rsidRPr="00EA518B">
        <w:rPr>
          <w:rFonts w:eastAsia="Times New Roman"/>
          <w:kern w:val="0"/>
          <w:sz w:val="28"/>
          <w:szCs w:val="28"/>
          <w:lang w:eastAsia="ar-SA"/>
        </w:rPr>
        <w:lastRenderedPageBreak/>
        <w:t>Должанское</w:t>
      </w:r>
      <w:proofErr w:type="spellEnd"/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 сельское поселение</w:t>
      </w:r>
      <w:r w:rsidR="009E6B5C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proofErr w:type="spellStart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proofErr w:type="spellEnd"/>
      <w:r w:rsidR="00AF1FBD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9E6B5C" w:rsidRPr="005154C4">
        <w:rPr>
          <w:sz w:val="28"/>
          <w:szCs w:val="28"/>
        </w:rPr>
        <w:t>муниципального района Краснодарского края</w:t>
      </w:r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 (станица Должанская) с административным центром станица Должанская;</w:t>
      </w:r>
    </w:p>
    <w:p w:rsidR="00EA518B" w:rsidRPr="00EA518B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proofErr w:type="spellStart"/>
      <w:r w:rsidRPr="00EA518B">
        <w:rPr>
          <w:rFonts w:eastAsia="Times New Roman"/>
          <w:kern w:val="0"/>
          <w:sz w:val="28"/>
          <w:szCs w:val="28"/>
          <w:lang w:eastAsia="ar-SA"/>
        </w:rPr>
        <w:t>Ейское</w:t>
      </w:r>
      <w:proofErr w:type="spellEnd"/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 сельское поселение </w:t>
      </w:r>
      <w:proofErr w:type="spellStart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proofErr w:type="spellEnd"/>
      <w:r w:rsidR="00AF1FBD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9E6B5C" w:rsidRPr="005154C4">
        <w:rPr>
          <w:sz w:val="28"/>
          <w:szCs w:val="28"/>
        </w:rPr>
        <w:t>муниципального района Краснодарского края</w:t>
      </w:r>
      <w:r w:rsidR="009E6B5C" w:rsidRPr="00EA518B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(поселок Октябрьский, поселок Братский, поселок Заводской, хутор </w:t>
      </w:r>
      <w:proofErr w:type="spellStart"/>
      <w:r w:rsidRPr="00EA518B">
        <w:rPr>
          <w:rFonts w:eastAsia="Times New Roman"/>
          <w:kern w:val="0"/>
          <w:sz w:val="28"/>
          <w:szCs w:val="28"/>
          <w:lang w:eastAsia="ar-SA"/>
        </w:rPr>
        <w:t>Новодеревянковский</w:t>
      </w:r>
      <w:proofErr w:type="spellEnd"/>
      <w:r w:rsidRPr="00EA518B">
        <w:rPr>
          <w:rFonts w:eastAsia="Times New Roman"/>
          <w:kern w:val="0"/>
          <w:sz w:val="28"/>
          <w:szCs w:val="28"/>
          <w:lang w:eastAsia="ar-SA"/>
        </w:rPr>
        <w:t>, поселок Н.Островского, поселок Первомайский, поселок Пролетарский) с административным центром поселок Октябрьский;</w:t>
      </w:r>
    </w:p>
    <w:p w:rsidR="00EA518B" w:rsidRPr="00A47A54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proofErr w:type="spellStart"/>
      <w:r w:rsidRPr="00EA518B">
        <w:rPr>
          <w:rFonts w:eastAsia="Times New Roman"/>
          <w:kern w:val="0"/>
          <w:sz w:val="28"/>
          <w:szCs w:val="28"/>
          <w:lang w:eastAsia="ar-SA"/>
        </w:rPr>
        <w:t>Камышеватское</w:t>
      </w:r>
      <w:proofErr w:type="spellEnd"/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 сельское поселение</w:t>
      </w:r>
      <w:r w:rsidR="009E6B5C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proofErr w:type="spellStart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proofErr w:type="spellEnd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9E6B5C" w:rsidRPr="00A47A54">
        <w:rPr>
          <w:sz w:val="28"/>
          <w:szCs w:val="28"/>
        </w:rPr>
        <w:t>муниципального района Краснодарского края</w:t>
      </w:r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 (станица Камышеватская) с административным центром станица Камышеватская;</w:t>
      </w:r>
    </w:p>
    <w:p w:rsidR="00EA518B" w:rsidRPr="00A47A54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Копанское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 сельское поселение</w:t>
      </w:r>
      <w:r w:rsidR="00AF1FBD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proofErr w:type="spellStart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proofErr w:type="spellEnd"/>
      <w:r w:rsidR="009E6B5C" w:rsidRPr="00A47A54">
        <w:rPr>
          <w:sz w:val="28"/>
          <w:szCs w:val="28"/>
        </w:rPr>
        <w:t xml:space="preserve"> муниципального района Краснодарского края</w:t>
      </w:r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 (станица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Копанская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) с административным центром станица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Копанская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>;</w:t>
      </w:r>
    </w:p>
    <w:p w:rsidR="00EA518B" w:rsidRPr="00A47A54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Красноармейское сельское поселение </w:t>
      </w:r>
      <w:r w:rsidR="00AF1FBD" w:rsidRPr="00A47A54">
        <w:rPr>
          <w:rFonts w:eastAsia="Times New Roman"/>
          <w:kern w:val="0"/>
          <w:sz w:val="28"/>
          <w:szCs w:val="28"/>
          <w:lang w:eastAsia="ar-SA"/>
        </w:rPr>
        <w:t xml:space="preserve">Ейского </w:t>
      </w:r>
      <w:r w:rsidR="009E6B5C" w:rsidRPr="00A47A54">
        <w:rPr>
          <w:sz w:val="28"/>
          <w:szCs w:val="28"/>
        </w:rPr>
        <w:t>муниципального района Краснодарского края</w:t>
      </w:r>
      <w:r w:rsidR="009E6B5C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(поселок Комсомолец, хутор Новатор, поселок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Симоновка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>) с административным центром поселок Комсомолец;</w:t>
      </w:r>
    </w:p>
    <w:p w:rsidR="00EA518B" w:rsidRPr="00A47A54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Кухаривское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 сельское поселение </w:t>
      </w:r>
      <w:proofErr w:type="spellStart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proofErr w:type="spellEnd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9E6B5C" w:rsidRPr="00A47A54">
        <w:rPr>
          <w:sz w:val="28"/>
          <w:szCs w:val="28"/>
        </w:rPr>
        <w:t>муниципального района Краснодарского края</w:t>
      </w:r>
      <w:r w:rsidR="009E6B5C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(село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Кухаривка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, село Воронцовка, село Красноармейское, хутор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Приазовка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) с административным центром село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Кухаривка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>;</w:t>
      </w:r>
    </w:p>
    <w:p w:rsidR="00EA518B" w:rsidRPr="00A47A54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Моревское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 сельское поселение </w:t>
      </w:r>
      <w:proofErr w:type="spellStart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proofErr w:type="spellEnd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9E6B5C" w:rsidRPr="00A47A54">
        <w:rPr>
          <w:sz w:val="28"/>
          <w:szCs w:val="28"/>
        </w:rPr>
        <w:t>муниципального района Краснодарского края</w:t>
      </w:r>
      <w:r w:rsidR="009E6B5C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(поселок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Моревка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, поселок Мирный) с административным центром поселок </w:t>
      </w: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Моревка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>;</w:t>
      </w:r>
    </w:p>
    <w:p w:rsidR="00EA518B" w:rsidRPr="00A47A54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ar-SA"/>
        </w:rPr>
      </w:pPr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Трудовое сельское поселение </w:t>
      </w:r>
      <w:r w:rsidR="00AF1FBD" w:rsidRPr="00A47A54">
        <w:rPr>
          <w:rFonts w:eastAsia="Times New Roman"/>
          <w:kern w:val="0"/>
          <w:sz w:val="28"/>
          <w:szCs w:val="28"/>
          <w:lang w:eastAsia="ar-SA"/>
        </w:rPr>
        <w:t xml:space="preserve">Ейского </w:t>
      </w:r>
      <w:r w:rsidR="009E6B5C" w:rsidRPr="00A47A54">
        <w:rPr>
          <w:sz w:val="28"/>
          <w:szCs w:val="28"/>
        </w:rPr>
        <w:t>муниципального района Краснодарского края</w:t>
      </w:r>
      <w:r w:rsidR="009E6B5C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Pr="00A47A54">
        <w:rPr>
          <w:rFonts w:eastAsia="Times New Roman"/>
          <w:kern w:val="0"/>
          <w:sz w:val="28"/>
          <w:szCs w:val="28"/>
          <w:lang w:eastAsia="ar-SA"/>
        </w:rPr>
        <w:t>(поселок Советский, поселок Большевик, поселок Дальний, поселок Заря) с административным центром поселок Советский;</w:t>
      </w:r>
    </w:p>
    <w:p w:rsidR="005154C4" w:rsidRPr="005154C4" w:rsidRDefault="00EA518B" w:rsidP="00015C57">
      <w:pPr>
        <w:widowControl/>
        <w:numPr>
          <w:ilvl w:val="0"/>
          <w:numId w:val="2"/>
        </w:numPr>
        <w:suppressAutoHyphens w:val="0"/>
        <w:ind w:firstLine="851"/>
        <w:jc w:val="both"/>
        <w:rPr>
          <w:rFonts w:eastAsia="Times New Roman"/>
          <w:b/>
          <w:kern w:val="0"/>
          <w:sz w:val="28"/>
          <w:szCs w:val="28"/>
          <w:lang w:eastAsia="ar-SA"/>
        </w:rPr>
      </w:pPr>
      <w:proofErr w:type="spellStart"/>
      <w:r w:rsidRPr="00A47A54">
        <w:rPr>
          <w:rFonts w:eastAsia="Times New Roman"/>
          <w:kern w:val="0"/>
          <w:sz w:val="28"/>
          <w:szCs w:val="28"/>
          <w:lang w:eastAsia="ar-SA"/>
        </w:rPr>
        <w:t>Ясенское</w:t>
      </w:r>
      <w:proofErr w:type="spellEnd"/>
      <w:r w:rsidRPr="00A47A54">
        <w:rPr>
          <w:rFonts w:eastAsia="Times New Roman"/>
          <w:kern w:val="0"/>
          <w:sz w:val="28"/>
          <w:szCs w:val="28"/>
          <w:lang w:eastAsia="ar-SA"/>
        </w:rPr>
        <w:t xml:space="preserve"> сельское поселение</w:t>
      </w:r>
      <w:r w:rsidR="00AF1FBD" w:rsidRPr="00A47A54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proofErr w:type="spellStart"/>
      <w:r w:rsidR="00AF1FBD" w:rsidRPr="00A47A54">
        <w:rPr>
          <w:rFonts w:eastAsia="Times New Roman"/>
          <w:kern w:val="0"/>
          <w:sz w:val="28"/>
          <w:szCs w:val="28"/>
          <w:lang w:eastAsia="ar-SA"/>
        </w:rPr>
        <w:t>Ейского</w:t>
      </w:r>
      <w:proofErr w:type="spellEnd"/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="009E6B5C" w:rsidRPr="005154C4">
        <w:rPr>
          <w:sz w:val="28"/>
          <w:szCs w:val="28"/>
        </w:rPr>
        <w:t>муниципального района Краснодарского края</w:t>
      </w:r>
      <w:r w:rsidR="009E6B5C" w:rsidRPr="00EA518B">
        <w:rPr>
          <w:rFonts w:eastAsia="Times New Roman"/>
          <w:kern w:val="0"/>
          <w:sz w:val="28"/>
          <w:szCs w:val="28"/>
          <w:lang w:eastAsia="ar-SA"/>
        </w:rPr>
        <w:t xml:space="preserve"> </w:t>
      </w:r>
      <w:r w:rsidRPr="00EA518B">
        <w:rPr>
          <w:rFonts w:eastAsia="Times New Roman"/>
          <w:kern w:val="0"/>
          <w:sz w:val="28"/>
          <w:szCs w:val="28"/>
          <w:lang w:eastAsia="ar-SA"/>
        </w:rPr>
        <w:t xml:space="preserve">(станица Ясенская, хутор </w:t>
      </w:r>
      <w:proofErr w:type="spellStart"/>
      <w:r w:rsidRPr="00EA518B">
        <w:rPr>
          <w:rFonts w:eastAsia="Times New Roman"/>
          <w:kern w:val="0"/>
          <w:sz w:val="28"/>
          <w:szCs w:val="28"/>
          <w:lang w:eastAsia="ar-SA"/>
        </w:rPr>
        <w:t>Шиловка</w:t>
      </w:r>
      <w:proofErr w:type="spellEnd"/>
      <w:r w:rsidRPr="00EA518B">
        <w:rPr>
          <w:rFonts w:eastAsia="Times New Roman"/>
          <w:kern w:val="0"/>
          <w:sz w:val="28"/>
          <w:szCs w:val="28"/>
          <w:lang w:eastAsia="ar-SA"/>
        </w:rPr>
        <w:t>, поселок Ясенская Переправа) с административным центром станица Ясенская.</w:t>
      </w:r>
      <w:r w:rsidR="005154C4" w:rsidRPr="005154C4">
        <w:rPr>
          <w:rFonts w:eastAsia="Times New Roman"/>
          <w:kern w:val="0"/>
          <w:sz w:val="28"/>
          <w:szCs w:val="28"/>
          <w:lang w:eastAsia="ar-SA"/>
        </w:rPr>
        <w:t>».</w:t>
      </w:r>
    </w:p>
    <w:p w:rsidR="001A0D7C" w:rsidRPr="008B3BF7" w:rsidRDefault="008B3BF7" w:rsidP="00015C57">
      <w:pPr>
        <w:pStyle w:val="af7"/>
        <w:numPr>
          <w:ilvl w:val="0"/>
          <w:numId w:val="3"/>
        </w:numPr>
        <w:ind w:firstLine="851"/>
        <w:rPr>
          <w:rFonts w:ascii="Times New Roman" w:eastAsia="Times New Roman" w:hAnsi="Times New Roman"/>
          <w:sz w:val="28"/>
          <w:szCs w:val="28"/>
          <w:lang w:eastAsia="ar-SA"/>
        </w:rPr>
      </w:pPr>
      <w:r w:rsidRPr="008B3BF7">
        <w:rPr>
          <w:rFonts w:ascii="Times New Roman" w:eastAsia="Times New Roman" w:hAnsi="Times New Roman"/>
          <w:sz w:val="28"/>
          <w:szCs w:val="28"/>
          <w:lang w:eastAsia="ar-SA"/>
        </w:rPr>
        <w:t>Часть 1 статьи 7 изложить в следующей редакции:</w:t>
      </w:r>
    </w:p>
    <w:p w:rsidR="008B3BF7" w:rsidRDefault="008B3BF7" w:rsidP="00015C57">
      <w:pPr>
        <w:pStyle w:val="af7"/>
        <w:ind w:left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«1. Решение вопросов местного значения в муниципальном образовании Ейский район осуществляют: </w:t>
      </w:r>
    </w:p>
    <w:p w:rsidR="008B3BF7" w:rsidRDefault="00015C57" w:rsidP="00015C57">
      <w:pPr>
        <w:pStyle w:val="af7"/>
        <w:ind w:left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С</w:t>
      </w:r>
      <w:r w:rsidR="008B3BF7">
        <w:rPr>
          <w:rFonts w:ascii="Times New Roman" w:eastAsia="Times New Roman" w:hAnsi="Times New Roman"/>
          <w:sz w:val="28"/>
          <w:szCs w:val="28"/>
          <w:lang w:eastAsia="ar-SA"/>
        </w:rPr>
        <w:t xml:space="preserve">овет муниципального образования </w:t>
      </w:r>
      <w:r w:rsidR="0014318B">
        <w:rPr>
          <w:rFonts w:ascii="Times New Roman" w:eastAsia="Times New Roman" w:hAnsi="Times New Roman"/>
          <w:sz w:val="28"/>
          <w:szCs w:val="28"/>
          <w:lang w:eastAsia="ar-SA"/>
        </w:rPr>
        <w:t>Ейский муниципальный район Краснодарского края, являющийся представительным органом муниципального образования Ейский район, далее по тексту устава – Совет;</w:t>
      </w:r>
    </w:p>
    <w:p w:rsidR="0014318B" w:rsidRDefault="0014318B" w:rsidP="00015C57">
      <w:pPr>
        <w:pStyle w:val="af7"/>
        <w:ind w:left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глава муниципального образования Ейский муниципальный район Краснодарского края, возглавляющий администрацию муниципального образования Ейский район, далее по тексту устава – глава района;</w:t>
      </w:r>
    </w:p>
    <w:p w:rsidR="0014318B" w:rsidRDefault="0014318B" w:rsidP="00015C57">
      <w:pPr>
        <w:pStyle w:val="af7"/>
        <w:ind w:left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администрация муниципального образования Ейский муниципальный район Краснодарского края, являющаяся исполнительно-распорядительным органом муниципального образования Ейский район, далее по тексту устава – администрация;</w:t>
      </w:r>
    </w:p>
    <w:p w:rsidR="003F1351" w:rsidRPr="00015C57" w:rsidRDefault="003F1351" w:rsidP="00015C57">
      <w:pPr>
        <w:pStyle w:val="af7"/>
        <w:ind w:left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контрольно-счетная палата муниципального образования Ейский муниципальный район Краснодарского края, являющаяся контрольно-счетным </w:t>
      </w:r>
      <w:r w:rsidRPr="00015C57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органом муниципального образования Ейский район, далее по тексту устава – контрольно-счетная палата.</w:t>
      </w:r>
    </w:p>
    <w:p w:rsidR="00E42533" w:rsidRPr="00015C57" w:rsidRDefault="003F1351" w:rsidP="00015C57">
      <w:pPr>
        <w:pStyle w:val="af7"/>
        <w:ind w:left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015C57">
        <w:rPr>
          <w:rFonts w:ascii="Times New Roman" w:eastAsia="Times New Roman" w:hAnsi="Times New Roman"/>
          <w:sz w:val="28"/>
          <w:szCs w:val="28"/>
          <w:lang w:eastAsia="ar-SA"/>
        </w:rPr>
        <w:t>Органы местного самоуправления обладают собственными полномочиями по решению вопросов местного значения.»</w:t>
      </w:r>
      <w:r w:rsidR="00806553" w:rsidRPr="00015C57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1C5415" w:rsidRPr="00015C57" w:rsidRDefault="003E3562" w:rsidP="00015C57">
      <w:pPr>
        <w:pStyle w:val="af7"/>
        <w:numPr>
          <w:ilvl w:val="0"/>
          <w:numId w:val="3"/>
        </w:numPr>
        <w:tabs>
          <w:tab w:val="left" w:pos="851"/>
        </w:tabs>
        <w:ind w:left="0" w:firstLine="851"/>
        <w:rPr>
          <w:rFonts w:ascii="Times New Roman" w:hAnsi="Times New Roman"/>
          <w:sz w:val="28"/>
          <w:szCs w:val="28"/>
        </w:rPr>
      </w:pPr>
      <w:r w:rsidRPr="00015C57">
        <w:rPr>
          <w:rFonts w:ascii="Times New Roman" w:hAnsi="Times New Roman"/>
          <w:sz w:val="28"/>
          <w:szCs w:val="28"/>
        </w:rPr>
        <w:t>П</w:t>
      </w:r>
      <w:r w:rsidR="001C5415" w:rsidRPr="00015C57">
        <w:rPr>
          <w:rFonts w:ascii="Times New Roman" w:hAnsi="Times New Roman"/>
          <w:sz w:val="28"/>
          <w:szCs w:val="28"/>
        </w:rPr>
        <w:t>ункт 9 части 1 статьи 8 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Ейский район;»</w:t>
      </w:r>
    </w:p>
    <w:p w:rsidR="006011C8" w:rsidRPr="00015C57" w:rsidRDefault="006011C8" w:rsidP="00015C57">
      <w:pPr>
        <w:pStyle w:val="af7"/>
        <w:numPr>
          <w:ilvl w:val="0"/>
          <w:numId w:val="3"/>
        </w:numPr>
        <w:tabs>
          <w:tab w:val="left" w:pos="851"/>
        </w:tabs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r w:rsidRPr="00015C57">
        <w:rPr>
          <w:rFonts w:ascii="Times New Roman" w:hAnsi="Times New Roman"/>
          <w:color w:val="000000" w:themeColor="text1"/>
          <w:sz w:val="28"/>
          <w:szCs w:val="28"/>
        </w:rPr>
        <w:t>Пункт 10 части 1 статьи 8 изложить в следующей редакции:</w:t>
      </w:r>
    </w:p>
    <w:bookmarkEnd w:id="0"/>
    <w:p w:rsidR="006011C8" w:rsidRPr="00015C57" w:rsidRDefault="006011C8" w:rsidP="00015C57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eastAsia="Calibri"/>
          <w:kern w:val="0"/>
          <w:sz w:val="28"/>
          <w:szCs w:val="28"/>
          <w:lang w:eastAsia="ru-RU"/>
        </w:rPr>
      </w:pPr>
      <w:r w:rsidRPr="00015C57">
        <w:rPr>
          <w:sz w:val="28"/>
          <w:szCs w:val="28"/>
        </w:rPr>
        <w:t xml:space="preserve">«10) </w:t>
      </w:r>
      <w:r w:rsidRPr="00015C57">
        <w:rPr>
          <w:rFonts w:eastAsia="Calibri"/>
          <w:kern w:val="0"/>
          <w:sz w:val="28"/>
          <w:szCs w:val="28"/>
          <w:lang w:eastAsia="ru-RU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847EEB" w:rsidRPr="00015C57" w:rsidRDefault="00262ADA" w:rsidP="00015C57">
      <w:pPr>
        <w:widowControl/>
        <w:tabs>
          <w:tab w:val="left" w:pos="851"/>
          <w:tab w:val="num" w:pos="1260"/>
        </w:tabs>
        <w:ind w:firstLine="851"/>
        <w:jc w:val="both"/>
        <w:rPr>
          <w:color w:val="000000" w:themeColor="text1"/>
          <w:sz w:val="28"/>
          <w:szCs w:val="28"/>
        </w:rPr>
      </w:pPr>
      <w:r w:rsidRPr="00015C57">
        <w:rPr>
          <w:color w:val="000000" w:themeColor="text1"/>
          <w:sz w:val="28"/>
          <w:szCs w:val="28"/>
        </w:rPr>
        <w:t>9</w:t>
      </w:r>
      <w:r w:rsidR="008E791A" w:rsidRPr="00015C57">
        <w:rPr>
          <w:color w:val="000000" w:themeColor="text1"/>
          <w:sz w:val="28"/>
          <w:szCs w:val="28"/>
        </w:rPr>
        <w:t xml:space="preserve">. </w:t>
      </w:r>
      <w:r w:rsidR="003E3562" w:rsidRPr="00015C57">
        <w:rPr>
          <w:color w:val="000000" w:themeColor="text1"/>
          <w:sz w:val="28"/>
          <w:szCs w:val="28"/>
        </w:rPr>
        <w:t xml:space="preserve"> П</w:t>
      </w:r>
      <w:r w:rsidR="00847EEB" w:rsidRPr="00015C57">
        <w:rPr>
          <w:sz w:val="28"/>
        </w:rPr>
        <w:t>ункт 21 части 1 статьи 8 изложить в следующей редакции:</w:t>
      </w:r>
    </w:p>
    <w:p w:rsidR="00847EEB" w:rsidRPr="00015C57" w:rsidRDefault="00847EEB" w:rsidP="00015C57">
      <w:pPr>
        <w:widowControl/>
        <w:tabs>
          <w:tab w:val="left" w:pos="851"/>
          <w:tab w:val="num" w:pos="1260"/>
        </w:tabs>
        <w:ind w:firstLine="851"/>
        <w:jc w:val="both"/>
        <w:rPr>
          <w:color w:val="000000" w:themeColor="text1"/>
          <w:sz w:val="28"/>
          <w:szCs w:val="28"/>
        </w:rPr>
      </w:pPr>
      <w:r w:rsidRPr="00015C57">
        <w:rPr>
          <w:sz w:val="28"/>
          <w:szCs w:val="28"/>
        </w:rPr>
        <w:t xml:space="preserve">«21) </w:t>
      </w:r>
      <w:r w:rsidRPr="00015C57">
        <w:rPr>
          <w:rFonts w:eastAsia="Calibri"/>
          <w:bCs/>
          <w:sz w:val="28"/>
          <w:szCs w:val="28"/>
        </w:rPr>
        <w:t xml:space="preserve">осуществление муниципального контроля в области </w:t>
      </w:r>
      <w:r w:rsidRPr="00015C57">
        <w:rPr>
          <w:rFonts w:eastAsia="Calibri"/>
          <w:sz w:val="28"/>
          <w:szCs w:val="28"/>
        </w:rPr>
        <w:t>охраны и использования</w:t>
      </w:r>
      <w:r w:rsidRPr="00015C57">
        <w:rPr>
          <w:rFonts w:eastAsia="Calibri"/>
          <w:bCs/>
          <w:sz w:val="28"/>
          <w:szCs w:val="28"/>
        </w:rPr>
        <w:t xml:space="preserve"> особо охраняемых природных территорий местного значения;»</w:t>
      </w:r>
    </w:p>
    <w:p w:rsidR="00005C98" w:rsidRPr="00015C57" w:rsidRDefault="00262ADA" w:rsidP="00015C57">
      <w:pPr>
        <w:widowControl/>
        <w:tabs>
          <w:tab w:val="left" w:pos="851"/>
          <w:tab w:val="num" w:pos="1260"/>
        </w:tabs>
        <w:ind w:firstLine="851"/>
        <w:jc w:val="both"/>
        <w:rPr>
          <w:sz w:val="28"/>
          <w:szCs w:val="28"/>
        </w:rPr>
      </w:pPr>
      <w:r w:rsidRPr="00015C57">
        <w:rPr>
          <w:color w:val="000000" w:themeColor="text1"/>
          <w:sz w:val="28"/>
          <w:szCs w:val="28"/>
        </w:rPr>
        <w:t>10</w:t>
      </w:r>
      <w:r w:rsidR="008E791A" w:rsidRPr="00015C57">
        <w:rPr>
          <w:color w:val="000000" w:themeColor="text1"/>
          <w:sz w:val="28"/>
          <w:szCs w:val="28"/>
        </w:rPr>
        <w:t>.</w:t>
      </w:r>
      <w:r w:rsidR="003E3562" w:rsidRPr="00015C57">
        <w:rPr>
          <w:color w:val="000000" w:themeColor="text1"/>
          <w:sz w:val="28"/>
          <w:szCs w:val="28"/>
        </w:rPr>
        <w:t xml:space="preserve"> П</w:t>
      </w:r>
      <w:r w:rsidR="00005C98" w:rsidRPr="00015C57">
        <w:rPr>
          <w:sz w:val="28"/>
        </w:rPr>
        <w:t xml:space="preserve">ункт 25 части 1 статьи 8 изложить в следующей редакции: </w:t>
      </w:r>
    </w:p>
    <w:p w:rsidR="00005C98" w:rsidRPr="00015C57" w:rsidRDefault="00005C98" w:rsidP="00015C57">
      <w:pPr>
        <w:pStyle w:val="af7"/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015C57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015C57">
        <w:rPr>
          <w:rFonts w:ascii="Times New Roman" w:hAnsi="Times New Roman"/>
          <w:sz w:val="28"/>
          <w:szCs w:val="28"/>
        </w:rPr>
        <w:t xml:space="preserve">25) организация и осуществление мероприятий </w:t>
      </w:r>
      <w:proofErr w:type="spellStart"/>
      <w:r w:rsidRPr="00015C57"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 w:rsidRPr="00015C57">
        <w:rPr>
          <w:rFonts w:ascii="Times New Roman" w:hAnsi="Times New Roman"/>
          <w:sz w:val="28"/>
          <w:szCs w:val="28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</w:t>
      </w:r>
      <w:r w:rsidRPr="00015C57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005C98" w:rsidRPr="00015C57" w:rsidRDefault="00262ADA" w:rsidP="00015C57">
      <w:pPr>
        <w:pStyle w:val="afb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015C57">
        <w:rPr>
          <w:rFonts w:ascii="Times New Roman" w:hAnsi="Times New Roman"/>
          <w:sz w:val="28"/>
          <w:szCs w:val="28"/>
        </w:rPr>
        <w:t>11</w:t>
      </w:r>
      <w:r w:rsidR="008E791A" w:rsidRPr="00015C57">
        <w:rPr>
          <w:rFonts w:ascii="Times New Roman" w:hAnsi="Times New Roman"/>
          <w:sz w:val="28"/>
          <w:szCs w:val="28"/>
        </w:rPr>
        <w:t>.</w:t>
      </w:r>
      <w:r w:rsidR="003E3562" w:rsidRPr="00015C57">
        <w:rPr>
          <w:rFonts w:ascii="Times New Roman" w:hAnsi="Times New Roman"/>
          <w:sz w:val="28"/>
          <w:szCs w:val="28"/>
        </w:rPr>
        <w:t xml:space="preserve"> П</w:t>
      </w:r>
      <w:r w:rsidR="00005C98" w:rsidRPr="00015C57">
        <w:rPr>
          <w:rFonts w:ascii="Times New Roman" w:hAnsi="Times New Roman"/>
          <w:sz w:val="28"/>
          <w:szCs w:val="28"/>
        </w:rPr>
        <w:t xml:space="preserve">ункт 26 части 1 статьи 8 дополнить словами </w:t>
      </w:r>
      <w:r w:rsidR="00005C98" w:rsidRPr="00015C57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005C98" w:rsidRPr="00015C57">
        <w:rPr>
          <w:rFonts w:ascii="Times New Roman" w:eastAsia="Calibri" w:hAnsi="Times New Roman"/>
          <w:sz w:val="28"/>
          <w:szCs w:val="28"/>
        </w:rPr>
        <w:t>, а также правил использования водных объектов для рекреационных целей</w:t>
      </w:r>
      <w:r w:rsidR="00005C98" w:rsidRPr="00015C57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005C98" w:rsidRPr="00015C57">
        <w:rPr>
          <w:rFonts w:ascii="Times New Roman" w:eastAsia="Calibri" w:hAnsi="Times New Roman"/>
          <w:sz w:val="28"/>
          <w:szCs w:val="28"/>
        </w:rPr>
        <w:t>;</w:t>
      </w:r>
    </w:p>
    <w:p w:rsidR="00005C98" w:rsidRPr="00015C57" w:rsidRDefault="00262ADA" w:rsidP="00015C57">
      <w:pPr>
        <w:widowControl/>
        <w:tabs>
          <w:tab w:val="left" w:pos="1276"/>
        </w:tabs>
        <w:ind w:firstLine="851"/>
        <w:jc w:val="both"/>
        <w:rPr>
          <w:sz w:val="28"/>
          <w:szCs w:val="28"/>
        </w:rPr>
      </w:pPr>
      <w:r w:rsidRPr="00015C57">
        <w:rPr>
          <w:sz w:val="28"/>
          <w:szCs w:val="28"/>
        </w:rPr>
        <w:t>12</w:t>
      </w:r>
      <w:r w:rsidR="008E791A" w:rsidRPr="00015C57">
        <w:rPr>
          <w:sz w:val="28"/>
          <w:szCs w:val="28"/>
        </w:rPr>
        <w:t>.</w:t>
      </w:r>
      <w:r w:rsidR="003E3562" w:rsidRPr="00015C57">
        <w:rPr>
          <w:sz w:val="28"/>
          <w:szCs w:val="28"/>
        </w:rPr>
        <w:t xml:space="preserve"> Ч</w:t>
      </w:r>
      <w:r w:rsidR="00005C98" w:rsidRPr="00015C57">
        <w:rPr>
          <w:sz w:val="28"/>
          <w:szCs w:val="28"/>
        </w:rPr>
        <w:t>асть 1 статьи 8 дополнить пунктом 42</w:t>
      </w:r>
      <w:r w:rsidR="004429FC" w:rsidRPr="00015C57">
        <w:rPr>
          <w:sz w:val="28"/>
          <w:szCs w:val="28"/>
        </w:rPr>
        <w:t xml:space="preserve"> </w:t>
      </w:r>
      <w:r w:rsidR="00005C98" w:rsidRPr="00015C57">
        <w:rPr>
          <w:sz w:val="28"/>
          <w:szCs w:val="28"/>
        </w:rPr>
        <w:t>следующего содержания:</w:t>
      </w:r>
    </w:p>
    <w:p w:rsidR="00005C98" w:rsidRPr="00015C57" w:rsidRDefault="00005C98" w:rsidP="00015C57">
      <w:pPr>
        <w:pStyle w:val="af7"/>
        <w:ind w:left="0"/>
        <w:rPr>
          <w:rFonts w:ascii="Times New Roman" w:hAnsi="Times New Roman"/>
          <w:sz w:val="28"/>
          <w:szCs w:val="28"/>
        </w:rPr>
      </w:pPr>
      <w:r w:rsidRPr="00015C57">
        <w:rPr>
          <w:rFonts w:ascii="Times New Roman" w:hAnsi="Times New Roman"/>
          <w:sz w:val="28"/>
          <w:szCs w:val="28"/>
        </w:rPr>
        <w:t xml:space="preserve">«42) осуществление выявления объектов накопленного вреда окружающей среде и организация ликвидации такого вреда применительно к </w:t>
      </w:r>
      <w:r w:rsidRPr="00015C57">
        <w:rPr>
          <w:rFonts w:ascii="Times New Roman" w:hAnsi="Times New Roman"/>
          <w:sz w:val="28"/>
          <w:szCs w:val="28"/>
        </w:rPr>
        <w:lastRenderedPageBreak/>
        <w:t>территориям, расположенным в границах земельных участков, находящихся в собственности муниципального района.»;</w:t>
      </w:r>
    </w:p>
    <w:p w:rsidR="00C333BD" w:rsidRPr="00015C57" w:rsidRDefault="00262ADA" w:rsidP="00015C57">
      <w:pPr>
        <w:pStyle w:val="af7"/>
        <w:ind w:left="0"/>
        <w:rPr>
          <w:rFonts w:ascii="Times New Roman" w:hAnsi="Times New Roman"/>
          <w:sz w:val="28"/>
          <w:szCs w:val="28"/>
        </w:rPr>
      </w:pPr>
      <w:r w:rsidRPr="00015C57">
        <w:rPr>
          <w:rFonts w:ascii="Times New Roman" w:hAnsi="Times New Roman"/>
          <w:sz w:val="28"/>
          <w:szCs w:val="28"/>
        </w:rPr>
        <w:t>13</w:t>
      </w:r>
      <w:r w:rsidR="00C333BD" w:rsidRPr="00015C57">
        <w:rPr>
          <w:rFonts w:ascii="Times New Roman" w:hAnsi="Times New Roman"/>
          <w:sz w:val="28"/>
          <w:szCs w:val="28"/>
        </w:rPr>
        <w:t>. Пункт 7 части 3 статьи 8 изложить в следующей редакции:</w:t>
      </w:r>
    </w:p>
    <w:p w:rsidR="00C333BD" w:rsidRPr="00015C57" w:rsidRDefault="00C333BD" w:rsidP="00015C57">
      <w:pPr>
        <w:pStyle w:val="af7"/>
        <w:ind w:left="0"/>
        <w:rPr>
          <w:rFonts w:ascii="Times New Roman" w:hAnsi="Times New Roman"/>
          <w:sz w:val="28"/>
          <w:szCs w:val="28"/>
        </w:rPr>
      </w:pPr>
      <w:r w:rsidRPr="00015C57">
        <w:rPr>
          <w:rFonts w:ascii="Times New Roman" w:hAnsi="Times New Roman"/>
          <w:sz w:val="28"/>
          <w:szCs w:val="28"/>
        </w:rPr>
        <w:t>«7) осуществление муниципального контроля в области охраны и использования особо охраняемых природных территорий местного значения;».</w:t>
      </w:r>
    </w:p>
    <w:p w:rsidR="00005C98" w:rsidRPr="00015C57" w:rsidRDefault="00262ADA" w:rsidP="00015C57">
      <w:pPr>
        <w:pStyle w:val="afb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015C57">
        <w:rPr>
          <w:rFonts w:ascii="Times New Roman" w:hAnsi="Times New Roman"/>
          <w:sz w:val="28"/>
        </w:rPr>
        <w:t>14</w:t>
      </w:r>
      <w:r w:rsidR="008E791A" w:rsidRPr="00015C57">
        <w:rPr>
          <w:rFonts w:ascii="Times New Roman" w:hAnsi="Times New Roman"/>
          <w:sz w:val="28"/>
        </w:rPr>
        <w:t>.</w:t>
      </w:r>
      <w:r w:rsidR="003E3562" w:rsidRPr="00015C57">
        <w:rPr>
          <w:rFonts w:ascii="Times New Roman" w:hAnsi="Times New Roman"/>
          <w:sz w:val="28"/>
        </w:rPr>
        <w:t xml:space="preserve"> Ч</w:t>
      </w:r>
      <w:r w:rsidR="00005C98" w:rsidRPr="00015C57">
        <w:rPr>
          <w:rFonts w:ascii="Times New Roman" w:hAnsi="Times New Roman"/>
          <w:sz w:val="28"/>
        </w:rPr>
        <w:t>асть 3 статьи 8 дополнить пунктом 19 следующего содержания:</w:t>
      </w:r>
    </w:p>
    <w:p w:rsidR="00005C98" w:rsidRPr="00015C57" w:rsidRDefault="00005C98" w:rsidP="00015C57">
      <w:pPr>
        <w:pStyle w:val="afb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015C57">
        <w:rPr>
          <w:rFonts w:ascii="Times New Roman" w:hAnsi="Times New Roman"/>
          <w:sz w:val="28"/>
          <w:szCs w:val="28"/>
        </w:rPr>
        <w:t>«</w:t>
      </w:r>
      <w:r w:rsidRPr="00015C57">
        <w:rPr>
          <w:rFonts w:ascii="Times New Roman" w:eastAsia="Calibri" w:hAnsi="Times New Roman"/>
          <w:sz w:val="28"/>
          <w:szCs w:val="28"/>
        </w:rPr>
        <w:t>19) 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</w:t>
      </w:r>
      <w:r w:rsidRPr="00015C57">
        <w:rPr>
          <w:rFonts w:ascii="Times New Roman" w:hAnsi="Times New Roman"/>
          <w:sz w:val="28"/>
          <w:szCs w:val="28"/>
        </w:rPr>
        <w:t>»</w:t>
      </w:r>
      <w:r w:rsidRPr="00015C57">
        <w:rPr>
          <w:rFonts w:ascii="Times New Roman" w:eastAsia="Calibri" w:hAnsi="Times New Roman"/>
          <w:sz w:val="28"/>
          <w:szCs w:val="28"/>
        </w:rPr>
        <w:t>;</w:t>
      </w:r>
    </w:p>
    <w:p w:rsidR="00005C98" w:rsidRPr="00015C57" w:rsidRDefault="00262ADA" w:rsidP="00015C57">
      <w:pPr>
        <w:pStyle w:val="afb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015C57">
        <w:rPr>
          <w:rFonts w:ascii="Times New Roman" w:hAnsi="Times New Roman"/>
          <w:sz w:val="28"/>
        </w:rPr>
        <w:t>15</w:t>
      </w:r>
      <w:r w:rsidR="008E791A" w:rsidRPr="00015C57">
        <w:rPr>
          <w:rFonts w:ascii="Times New Roman" w:hAnsi="Times New Roman"/>
          <w:sz w:val="28"/>
        </w:rPr>
        <w:t>.</w:t>
      </w:r>
      <w:r w:rsidR="003E3562" w:rsidRPr="00015C57">
        <w:rPr>
          <w:rFonts w:ascii="Times New Roman" w:hAnsi="Times New Roman"/>
          <w:sz w:val="28"/>
        </w:rPr>
        <w:t xml:space="preserve"> П</w:t>
      </w:r>
      <w:r w:rsidR="00005C98" w:rsidRPr="00015C57">
        <w:rPr>
          <w:rFonts w:ascii="Times New Roman" w:hAnsi="Times New Roman"/>
          <w:sz w:val="28"/>
        </w:rPr>
        <w:t>ункты 8, 9 части 1 статьи 10 изложить в следующей редакции:</w:t>
      </w:r>
    </w:p>
    <w:p w:rsidR="00005C98" w:rsidRPr="00015C57" w:rsidRDefault="00005C98" w:rsidP="00015C57">
      <w:pPr>
        <w:pStyle w:val="ConsNormal0"/>
        <w:ind w:firstLine="851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15C5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15C57">
        <w:rPr>
          <w:rFonts w:ascii="Times New Roman" w:hAnsi="Times New Roman" w:cs="Times New Roman"/>
          <w:sz w:val="28"/>
          <w:szCs w:val="28"/>
        </w:rPr>
        <w:t xml:space="preserve">8) 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 </w:t>
      </w:r>
    </w:p>
    <w:p w:rsidR="00005C98" w:rsidRPr="00015C57" w:rsidRDefault="00005C98" w:rsidP="00015C57">
      <w:pPr>
        <w:pStyle w:val="Con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5C57">
        <w:rPr>
          <w:rFonts w:ascii="Times New Roman" w:hAnsi="Times New Roman" w:cs="Times New Roman"/>
          <w:sz w:val="28"/>
          <w:szCs w:val="28"/>
        </w:rPr>
        <w:t xml:space="preserve">9) осуществление международных и внешнеэкономических связей в соответствии с Федеральным законом от </w:t>
      </w:r>
      <w:r w:rsidR="008E791A" w:rsidRPr="00015C57"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="00915121" w:rsidRPr="00015C57">
        <w:rPr>
          <w:rFonts w:ascii="Times New Roman" w:hAnsi="Times New Roman" w:cs="Times New Roman"/>
          <w:sz w:val="28"/>
          <w:szCs w:val="28"/>
        </w:rPr>
        <w:t xml:space="preserve">2003 </w:t>
      </w:r>
      <w:r w:rsidR="008E791A" w:rsidRPr="00015C57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15C57">
        <w:rPr>
          <w:rFonts w:ascii="Times New Roman" w:hAnsi="Times New Roman" w:cs="Times New Roman"/>
          <w:sz w:val="28"/>
          <w:szCs w:val="28"/>
        </w:rPr>
        <w:t xml:space="preserve">№ 131-ФЗ </w:t>
      </w:r>
      <w:r w:rsidRPr="00015C5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15C5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Федерации»;»;</w:t>
      </w:r>
    </w:p>
    <w:p w:rsidR="00DE21B2" w:rsidRPr="00015C57" w:rsidRDefault="00A66C1B" w:rsidP="00015C57">
      <w:pPr>
        <w:widowControl/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15C57">
        <w:rPr>
          <w:rFonts w:eastAsia="Times New Roman"/>
          <w:kern w:val="0"/>
          <w:sz w:val="28"/>
          <w:szCs w:val="28"/>
          <w:lang w:eastAsia="ru-RU"/>
        </w:rPr>
        <w:t xml:space="preserve">   </w:t>
      </w:r>
      <w:r w:rsidR="00E14E3C" w:rsidRPr="00015C57">
        <w:rPr>
          <w:rFonts w:eastAsia="Times New Roman"/>
          <w:kern w:val="0"/>
          <w:sz w:val="28"/>
          <w:szCs w:val="28"/>
          <w:lang w:eastAsia="ru-RU"/>
        </w:rPr>
        <w:t>1</w:t>
      </w:r>
      <w:r w:rsidR="00262ADA" w:rsidRPr="00015C57">
        <w:rPr>
          <w:rFonts w:eastAsia="Times New Roman"/>
          <w:kern w:val="0"/>
          <w:sz w:val="28"/>
          <w:szCs w:val="28"/>
          <w:lang w:eastAsia="ru-RU"/>
        </w:rPr>
        <w:t>6</w:t>
      </w:r>
      <w:r w:rsidR="00DE21B2" w:rsidRPr="00015C57">
        <w:rPr>
          <w:rFonts w:eastAsia="Times New Roman"/>
          <w:kern w:val="0"/>
          <w:sz w:val="28"/>
          <w:szCs w:val="28"/>
          <w:lang w:eastAsia="ru-RU"/>
        </w:rPr>
        <w:t>. Часть 6 статьи 11 изложить в следующей редакции:</w:t>
      </w:r>
    </w:p>
    <w:p w:rsidR="00DE21B2" w:rsidRPr="00015C57" w:rsidRDefault="00DE21B2" w:rsidP="00015C57">
      <w:pPr>
        <w:widowControl/>
        <w:suppressAutoHyphens w:val="0"/>
        <w:ind w:firstLine="85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15C57">
        <w:rPr>
          <w:rFonts w:eastAsia="Times New Roman"/>
          <w:kern w:val="0"/>
          <w:sz w:val="28"/>
          <w:szCs w:val="28"/>
          <w:lang w:eastAsia="ru-RU"/>
        </w:rPr>
        <w:t> «6. Органы местного самоуправления муниципального образования Ейский район несут ответственность за осуществление переданных полномочий Российской Федерации, полномочий Краснодарского края в пределах субвенций, предоставленных бюджету района в целях финансового обеспечения осуществления соответствующих полномочий.».</w:t>
      </w:r>
    </w:p>
    <w:p w:rsidR="001054BF" w:rsidRPr="00015C57" w:rsidRDefault="00262ADA" w:rsidP="00015C57">
      <w:pPr>
        <w:pStyle w:val="Con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5C57">
        <w:rPr>
          <w:rFonts w:ascii="Times New Roman" w:hAnsi="Times New Roman" w:cs="Times New Roman"/>
          <w:sz w:val="28"/>
          <w:szCs w:val="28"/>
        </w:rPr>
        <w:t>17</w:t>
      </w:r>
      <w:r w:rsidR="00B41997" w:rsidRPr="00015C57">
        <w:rPr>
          <w:rFonts w:ascii="Times New Roman" w:hAnsi="Times New Roman" w:cs="Times New Roman"/>
          <w:sz w:val="28"/>
          <w:szCs w:val="28"/>
        </w:rPr>
        <w:t>.</w:t>
      </w:r>
      <w:r w:rsidR="00DE21B2" w:rsidRPr="00015C57">
        <w:rPr>
          <w:rFonts w:ascii="Times New Roman" w:hAnsi="Times New Roman" w:cs="Times New Roman"/>
          <w:sz w:val="28"/>
          <w:szCs w:val="28"/>
        </w:rPr>
        <w:t xml:space="preserve"> </w:t>
      </w:r>
      <w:r w:rsidR="001054BF" w:rsidRPr="00015C57">
        <w:rPr>
          <w:rFonts w:ascii="Times New Roman" w:hAnsi="Times New Roman" w:cs="Times New Roman"/>
          <w:sz w:val="28"/>
          <w:szCs w:val="28"/>
        </w:rPr>
        <w:t>Часть 7 статьи 26 дополнить пунктом 5.1 следующего содержания:</w:t>
      </w:r>
    </w:p>
    <w:p w:rsidR="001054BF" w:rsidRPr="00015C57" w:rsidRDefault="001054BF" w:rsidP="00015C57">
      <w:pPr>
        <w:widowControl/>
        <w:ind w:firstLine="851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015C57">
        <w:rPr>
          <w:sz w:val="28"/>
          <w:szCs w:val="28"/>
        </w:rPr>
        <w:t xml:space="preserve">«5.1) </w:t>
      </w:r>
      <w:r w:rsidRPr="00015C57">
        <w:rPr>
          <w:rFonts w:eastAsia="Times New Roman"/>
          <w:kern w:val="0"/>
          <w:sz w:val="28"/>
          <w:szCs w:val="28"/>
          <w:lang w:eastAsia="ru-RU"/>
        </w:rPr>
        <w:t>приобретения им статуса иностранного агента;».</w:t>
      </w:r>
    </w:p>
    <w:p w:rsidR="001054BF" w:rsidRPr="00015C57" w:rsidRDefault="00262ADA" w:rsidP="00015C57">
      <w:pPr>
        <w:pStyle w:val="Con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5C57">
        <w:rPr>
          <w:rFonts w:ascii="Times New Roman" w:hAnsi="Times New Roman" w:cs="Times New Roman"/>
          <w:sz w:val="28"/>
          <w:szCs w:val="28"/>
        </w:rPr>
        <w:t>18</w:t>
      </w:r>
      <w:r w:rsidR="00806553" w:rsidRPr="00015C57">
        <w:rPr>
          <w:rFonts w:ascii="Times New Roman" w:hAnsi="Times New Roman" w:cs="Times New Roman"/>
          <w:sz w:val="28"/>
          <w:szCs w:val="28"/>
        </w:rPr>
        <w:t xml:space="preserve">. </w:t>
      </w:r>
      <w:r w:rsidR="001054BF" w:rsidRPr="00015C57">
        <w:rPr>
          <w:rFonts w:ascii="Times New Roman" w:hAnsi="Times New Roman" w:cs="Times New Roman"/>
          <w:sz w:val="28"/>
          <w:szCs w:val="28"/>
        </w:rPr>
        <w:t>В части 8 статьи 26 слова «законодательных (представительных) органов государственной власти» заменить словами «законодательных органов субъектов Российской Федерации».</w:t>
      </w:r>
    </w:p>
    <w:p w:rsidR="00005C98" w:rsidRPr="00015C57" w:rsidRDefault="00754E7D" w:rsidP="00015C57">
      <w:pPr>
        <w:pStyle w:val="Con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5C57">
        <w:rPr>
          <w:rFonts w:ascii="Times New Roman" w:hAnsi="Times New Roman" w:cs="Times New Roman"/>
          <w:sz w:val="28"/>
          <w:szCs w:val="28"/>
        </w:rPr>
        <w:t>1</w:t>
      </w:r>
      <w:r w:rsidR="00262ADA" w:rsidRPr="00015C57">
        <w:rPr>
          <w:rFonts w:ascii="Times New Roman" w:hAnsi="Times New Roman" w:cs="Times New Roman"/>
          <w:sz w:val="28"/>
          <w:szCs w:val="28"/>
        </w:rPr>
        <w:t>9</w:t>
      </w:r>
      <w:r w:rsidR="00806553" w:rsidRPr="00015C57">
        <w:rPr>
          <w:rFonts w:ascii="Times New Roman" w:hAnsi="Times New Roman" w:cs="Times New Roman"/>
          <w:sz w:val="28"/>
          <w:szCs w:val="28"/>
        </w:rPr>
        <w:t>.</w:t>
      </w:r>
      <w:r w:rsidR="002A457D" w:rsidRPr="00015C57">
        <w:rPr>
          <w:rFonts w:ascii="Times New Roman" w:hAnsi="Times New Roman" w:cs="Times New Roman"/>
          <w:sz w:val="28"/>
          <w:szCs w:val="28"/>
        </w:rPr>
        <w:t xml:space="preserve"> </w:t>
      </w:r>
      <w:r w:rsidR="003E3562" w:rsidRPr="00015C57">
        <w:rPr>
          <w:rFonts w:ascii="Times New Roman" w:hAnsi="Times New Roman" w:cs="Times New Roman"/>
          <w:sz w:val="28"/>
          <w:szCs w:val="28"/>
        </w:rPr>
        <w:t>С</w:t>
      </w:r>
      <w:r w:rsidR="00005C98" w:rsidRPr="00015C57">
        <w:rPr>
          <w:rFonts w:ascii="Times New Roman" w:hAnsi="Times New Roman" w:cs="Times New Roman"/>
          <w:sz w:val="28"/>
          <w:szCs w:val="28"/>
        </w:rPr>
        <w:t>татью 26 дополнить частью 10 следующего содержания:</w:t>
      </w:r>
    </w:p>
    <w:p w:rsidR="00005C98" w:rsidRPr="00015C57" w:rsidRDefault="00005C98" w:rsidP="00015C57">
      <w:pPr>
        <w:widowControl/>
        <w:tabs>
          <w:tab w:val="left" w:pos="800"/>
          <w:tab w:val="num" w:pos="1260"/>
        </w:tabs>
        <w:ind w:firstLine="851"/>
        <w:jc w:val="both"/>
        <w:rPr>
          <w:sz w:val="28"/>
          <w:szCs w:val="28"/>
        </w:rPr>
      </w:pPr>
      <w:r w:rsidRPr="00015C57">
        <w:rPr>
          <w:sz w:val="28"/>
          <w:szCs w:val="28"/>
        </w:rPr>
        <w:t>«</w:t>
      </w:r>
      <w:r w:rsidRPr="00015C57">
        <w:rPr>
          <w:color w:val="000000" w:themeColor="text1"/>
          <w:sz w:val="28"/>
          <w:szCs w:val="28"/>
        </w:rPr>
        <w:t xml:space="preserve">10. </w:t>
      </w:r>
      <w:r w:rsidR="002233A4" w:rsidRPr="00015C57">
        <w:rPr>
          <w:rFonts w:eastAsia="Calibri"/>
          <w:sz w:val="28"/>
          <w:szCs w:val="28"/>
        </w:rPr>
        <w:t xml:space="preserve">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="00915121" w:rsidRPr="00015C57">
        <w:rPr>
          <w:sz w:val="28"/>
          <w:szCs w:val="28"/>
        </w:rPr>
        <w:t xml:space="preserve">Федеральным законом от 06.10.2003 </w:t>
      </w:r>
      <w:r w:rsidR="002233A4" w:rsidRPr="00015C57">
        <w:rPr>
          <w:sz w:val="28"/>
          <w:szCs w:val="28"/>
        </w:rPr>
        <w:t>№ 131-ФЗ «Об общих принципах организации местного самоуправления в Российской Федерации</w:t>
      </w:r>
      <w:r w:rsidR="009E7823" w:rsidRPr="00015C57">
        <w:rPr>
          <w:sz w:val="28"/>
          <w:szCs w:val="28"/>
        </w:rPr>
        <w:t>»</w:t>
      </w:r>
      <w:r w:rsidR="002233A4" w:rsidRPr="00015C57">
        <w:rPr>
          <w:sz w:val="28"/>
          <w:szCs w:val="28"/>
        </w:rPr>
        <w:t xml:space="preserve"> </w:t>
      </w:r>
      <w:r w:rsidR="002233A4" w:rsidRPr="00015C57">
        <w:rPr>
          <w:rFonts w:eastAsia="Calibri"/>
          <w:sz w:val="28"/>
          <w:szCs w:val="28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</w:t>
      </w:r>
      <w:r w:rsidR="00915121" w:rsidRPr="00015C57">
        <w:rPr>
          <w:rFonts w:eastAsia="Calibri"/>
          <w:sz w:val="28"/>
          <w:szCs w:val="28"/>
        </w:rPr>
        <w:t xml:space="preserve">дерального закона от 25.12.2008 № </w:t>
      </w:r>
      <w:r w:rsidR="002233A4" w:rsidRPr="00015C57">
        <w:rPr>
          <w:rFonts w:eastAsia="Calibri"/>
          <w:sz w:val="28"/>
          <w:szCs w:val="28"/>
        </w:rPr>
        <w:t>273-ФЗ «О противодействии коррупции</w:t>
      </w:r>
      <w:r w:rsidRPr="00015C57">
        <w:rPr>
          <w:color w:val="000000" w:themeColor="text1"/>
          <w:sz w:val="28"/>
          <w:szCs w:val="28"/>
        </w:rPr>
        <w:t>».»</w:t>
      </w:r>
      <w:r w:rsidR="00915121" w:rsidRPr="00015C57">
        <w:rPr>
          <w:sz w:val="28"/>
          <w:szCs w:val="28"/>
        </w:rPr>
        <w:t>.</w:t>
      </w:r>
    </w:p>
    <w:p w:rsidR="00005C98" w:rsidRPr="00015C57" w:rsidRDefault="00262ADA" w:rsidP="00015C57">
      <w:pPr>
        <w:widowControl/>
        <w:tabs>
          <w:tab w:val="left" w:pos="1560"/>
        </w:tabs>
        <w:ind w:firstLine="851"/>
        <w:jc w:val="both"/>
        <w:rPr>
          <w:sz w:val="28"/>
          <w:szCs w:val="28"/>
        </w:rPr>
      </w:pPr>
      <w:r w:rsidRPr="00015C57">
        <w:rPr>
          <w:sz w:val="28"/>
          <w:szCs w:val="28"/>
        </w:rPr>
        <w:t>20</w:t>
      </w:r>
      <w:r w:rsidR="00710416" w:rsidRPr="00015C57">
        <w:rPr>
          <w:sz w:val="28"/>
          <w:szCs w:val="28"/>
        </w:rPr>
        <w:t>.</w:t>
      </w:r>
      <w:r w:rsidR="00710416" w:rsidRPr="00015C57">
        <w:rPr>
          <w:color w:val="FFFFFF" w:themeColor="background1"/>
          <w:sz w:val="28"/>
          <w:szCs w:val="28"/>
        </w:rPr>
        <w:t>-</w:t>
      </w:r>
      <w:r w:rsidR="003E3562" w:rsidRPr="00015C57">
        <w:rPr>
          <w:sz w:val="28"/>
          <w:szCs w:val="28"/>
        </w:rPr>
        <w:t>С</w:t>
      </w:r>
      <w:r w:rsidR="00005C98" w:rsidRPr="00015C57">
        <w:rPr>
          <w:sz w:val="28"/>
          <w:szCs w:val="28"/>
        </w:rPr>
        <w:t>татью 32 дополнить частью 14 следующего содержания:</w:t>
      </w:r>
    </w:p>
    <w:p w:rsidR="00005C98" w:rsidRPr="00015C57" w:rsidRDefault="00005C98" w:rsidP="00015C57">
      <w:pPr>
        <w:pStyle w:val="af7"/>
        <w:tabs>
          <w:tab w:val="left" w:pos="1418"/>
        </w:tabs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015C57">
        <w:rPr>
          <w:rFonts w:ascii="Times New Roman" w:hAnsi="Times New Roman"/>
          <w:sz w:val="28"/>
          <w:szCs w:val="28"/>
        </w:rPr>
        <w:lastRenderedPageBreak/>
        <w:t>«</w:t>
      </w:r>
      <w:r w:rsidRPr="00015C57">
        <w:rPr>
          <w:rFonts w:ascii="Times New Roman" w:hAnsi="Times New Roman"/>
          <w:color w:val="000000" w:themeColor="text1"/>
          <w:sz w:val="28"/>
          <w:szCs w:val="28"/>
        </w:rPr>
        <w:t xml:space="preserve">14. </w:t>
      </w:r>
      <w:proofErr w:type="gramStart"/>
      <w:r w:rsidR="002233A4" w:rsidRPr="00015C57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2233A4" w:rsidRPr="00015C57">
        <w:rPr>
          <w:rFonts w:ascii="Times New Roman" w:hAnsi="Times New Roman"/>
          <w:bCs/>
          <w:iCs/>
          <w:sz w:val="28"/>
          <w:szCs w:val="28"/>
        </w:rPr>
        <w:t xml:space="preserve">района </w:t>
      </w:r>
      <w:r w:rsidR="002233A4" w:rsidRPr="00015C57">
        <w:rPr>
          <w:rFonts w:ascii="Times New Roman" w:hAnsi="Times New Roman"/>
          <w:sz w:val="28"/>
          <w:szCs w:val="28"/>
          <w:lang w:eastAsia="ru-RU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="002233A4" w:rsidRPr="00015C57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</w:t>
      </w:r>
      <w:r w:rsidR="002233A4" w:rsidRPr="00015C57">
        <w:rPr>
          <w:rFonts w:ascii="Times New Roman" w:hAnsi="Times New Roman"/>
          <w:sz w:val="28"/>
          <w:szCs w:val="28"/>
          <w:lang w:eastAsia="ru-RU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="002233A4" w:rsidRPr="00015C57">
        <w:rPr>
          <w:rFonts w:ascii="Times New Roman" w:hAnsi="Times New Roman"/>
          <w:sz w:val="28"/>
          <w:szCs w:val="28"/>
          <w:lang w:eastAsia="ru-RU"/>
        </w:rPr>
        <w:t xml:space="preserve"> не зависящих от него обстоятельств в порядке, предусмотренном частями 3 - 6 статьи 13</w:t>
      </w:r>
      <w:hyperlink r:id="rId8" w:history="1"/>
      <w:r w:rsidR="002233A4" w:rsidRPr="00015C57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25.12.2008 № 273-ФЗ </w:t>
      </w:r>
      <w:r w:rsidR="002233A4" w:rsidRPr="00015C57">
        <w:rPr>
          <w:rFonts w:ascii="Times New Roman" w:hAnsi="Times New Roman"/>
          <w:sz w:val="28"/>
          <w:szCs w:val="28"/>
        </w:rPr>
        <w:t>«</w:t>
      </w:r>
      <w:r w:rsidR="002233A4" w:rsidRPr="00015C57">
        <w:rPr>
          <w:rFonts w:ascii="Times New Roman" w:hAnsi="Times New Roman"/>
          <w:sz w:val="28"/>
          <w:szCs w:val="28"/>
          <w:lang w:eastAsia="ru-RU"/>
        </w:rPr>
        <w:t>О противодействии коррупции</w:t>
      </w:r>
      <w:r w:rsidRPr="00015C57">
        <w:rPr>
          <w:rFonts w:ascii="Times New Roman" w:hAnsi="Times New Roman"/>
          <w:color w:val="000000" w:themeColor="text1"/>
          <w:sz w:val="28"/>
          <w:szCs w:val="28"/>
        </w:rPr>
        <w:t>»</w:t>
      </w:r>
      <w:proofErr w:type="gramStart"/>
      <w:r w:rsidRPr="00015C57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  <w:r w:rsidR="00710416" w:rsidRPr="00015C5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57B9D" w:rsidRPr="00015C57" w:rsidRDefault="00262ADA" w:rsidP="00015C57">
      <w:pPr>
        <w:widowControl/>
        <w:tabs>
          <w:tab w:val="left" w:pos="800"/>
          <w:tab w:val="num" w:pos="1260"/>
        </w:tabs>
        <w:ind w:firstLine="851"/>
        <w:jc w:val="both"/>
        <w:rPr>
          <w:sz w:val="28"/>
          <w:szCs w:val="28"/>
        </w:rPr>
      </w:pPr>
      <w:r w:rsidRPr="00015C57">
        <w:rPr>
          <w:sz w:val="28"/>
          <w:szCs w:val="28"/>
        </w:rPr>
        <w:t>21</w:t>
      </w:r>
      <w:r w:rsidR="004E2D49" w:rsidRPr="00015C57">
        <w:rPr>
          <w:sz w:val="28"/>
          <w:szCs w:val="28"/>
        </w:rPr>
        <w:t xml:space="preserve">. </w:t>
      </w:r>
      <w:r w:rsidR="00DE21B2" w:rsidRPr="00015C57">
        <w:rPr>
          <w:sz w:val="28"/>
          <w:szCs w:val="28"/>
        </w:rPr>
        <w:t>В части 8 статьи 32 слова «</w:t>
      </w:r>
      <w:r w:rsidR="00C57B9D" w:rsidRPr="00015C57">
        <w:rPr>
          <w:sz w:val="28"/>
          <w:szCs w:val="28"/>
        </w:rPr>
        <w:t>(представительных)</w:t>
      </w:r>
      <w:r w:rsidR="00DE21B2" w:rsidRPr="00015C57">
        <w:rPr>
          <w:sz w:val="28"/>
          <w:szCs w:val="28"/>
        </w:rPr>
        <w:t xml:space="preserve"> органов государственной власти» заменить словом «органов»</w:t>
      </w:r>
      <w:r w:rsidR="00C57B9D" w:rsidRPr="00015C57">
        <w:rPr>
          <w:sz w:val="28"/>
          <w:szCs w:val="28"/>
        </w:rPr>
        <w:t>.</w:t>
      </w:r>
    </w:p>
    <w:p w:rsidR="004E2D49" w:rsidRPr="00015C57" w:rsidRDefault="00262ADA" w:rsidP="00015C57">
      <w:pPr>
        <w:pStyle w:val="af7"/>
        <w:tabs>
          <w:tab w:val="left" w:pos="1418"/>
        </w:tabs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015C57">
        <w:rPr>
          <w:rFonts w:ascii="Times New Roman" w:hAnsi="Times New Roman"/>
          <w:color w:val="000000" w:themeColor="text1"/>
          <w:sz w:val="28"/>
          <w:szCs w:val="28"/>
        </w:rPr>
        <w:t>22</w:t>
      </w:r>
      <w:r w:rsidR="004E2D49" w:rsidRPr="00015C5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E737D" w:rsidRPr="00015C57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C57B9D" w:rsidRPr="00015C57">
        <w:rPr>
          <w:rFonts w:ascii="Times New Roman" w:hAnsi="Times New Roman"/>
          <w:color w:val="000000" w:themeColor="text1"/>
          <w:sz w:val="28"/>
          <w:szCs w:val="28"/>
        </w:rPr>
        <w:t>пункте</w:t>
      </w:r>
      <w:r w:rsidR="004E2D49" w:rsidRPr="00015C57">
        <w:rPr>
          <w:rFonts w:ascii="Times New Roman" w:hAnsi="Times New Roman"/>
          <w:color w:val="000000" w:themeColor="text1"/>
          <w:sz w:val="28"/>
          <w:szCs w:val="28"/>
        </w:rPr>
        <w:t xml:space="preserve"> 2 части 9 статьи 32 слова «аппарате избирательной комиссии муниципального образования» исключить.</w:t>
      </w:r>
    </w:p>
    <w:p w:rsidR="00847EEB" w:rsidRPr="00015C57" w:rsidRDefault="00262ADA" w:rsidP="00015C57">
      <w:pPr>
        <w:pStyle w:val="af7"/>
        <w:tabs>
          <w:tab w:val="left" w:pos="1418"/>
        </w:tabs>
        <w:ind w:left="0"/>
        <w:rPr>
          <w:rFonts w:ascii="Times New Roman" w:hAnsi="Times New Roman"/>
          <w:sz w:val="28"/>
          <w:szCs w:val="28"/>
        </w:rPr>
      </w:pPr>
      <w:r w:rsidRPr="00015C57">
        <w:rPr>
          <w:rFonts w:ascii="Times New Roman" w:hAnsi="Times New Roman"/>
          <w:sz w:val="28"/>
          <w:szCs w:val="28"/>
        </w:rPr>
        <w:t>23</w:t>
      </w:r>
      <w:r w:rsidR="00847EEB" w:rsidRPr="00015C57">
        <w:rPr>
          <w:rFonts w:ascii="Times New Roman" w:hAnsi="Times New Roman"/>
          <w:sz w:val="28"/>
          <w:szCs w:val="28"/>
        </w:rPr>
        <w:t>. В части 6 статьи 35 слова «пунктами 5 – 8 части 10» заменить словами «пунктами 5 – 8 и 9.2 части 10»;</w:t>
      </w:r>
    </w:p>
    <w:p w:rsidR="00005C98" w:rsidRPr="00015C57" w:rsidRDefault="00262ADA" w:rsidP="00015C57">
      <w:pPr>
        <w:pStyle w:val="af7"/>
        <w:tabs>
          <w:tab w:val="left" w:pos="1418"/>
        </w:tabs>
        <w:ind w:left="0"/>
        <w:rPr>
          <w:rFonts w:ascii="Times New Roman" w:hAnsi="Times New Roman"/>
          <w:color w:val="000000" w:themeColor="text1"/>
          <w:sz w:val="28"/>
          <w:szCs w:val="28"/>
        </w:rPr>
      </w:pPr>
      <w:r w:rsidRPr="00015C57">
        <w:rPr>
          <w:rFonts w:ascii="Times New Roman" w:hAnsi="Times New Roman"/>
          <w:sz w:val="28"/>
          <w:szCs w:val="28"/>
        </w:rPr>
        <w:t>24</w:t>
      </w:r>
      <w:r w:rsidR="00806553" w:rsidRPr="00015C57">
        <w:rPr>
          <w:rFonts w:ascii="Times New Roman" w:hAnsi="Times New Roman"/>
          <w:sz w:val="28"/>
          <w:szCs w:val="28"/>
        </w:rPr>
        <w:t xml:space="preserve">. </w:t>
      </w:r>
      <w:r w:rsidR="00005C98" w:rsidRPr="00015C57">
        <w:rPr>
          <w:rFonts w:ascii="Times New Roman" w:hAnsi="Times New Roman"/>
          <w:sz w:val="28"/>
          <w:szCs w:val="28"/>
        </w:rPr>
        <w:t xml:space="preserve"> </w:t>
      </w:r>
      <w:r w:rsidR="003E3562" w:rsidRPr="00015C57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005C98" w:rsidRPr="00015C57">
        <w:rPr>
          <w:rFonts w:ascii="Times New Roman" w:hAnsi="Times New Roman"/>
          <w:color w:val="000000" w:themeColor="text1"/>
          <w:sz w:val="28"/>
          <w:szCs w:val="28"/>
        </w:rPr>
        <w:t>ункт 9 статьи 38 признать утратившим силу;</w:t>
      </w:r>
    </w:p>
    <w:p w:rsidR="002A457D" w:rsidRPr="00BE737D" w:rsidRDefault="00262ADA" w:rsidP="00015C57">
      <w:pPr>
        <w:pStyle w:val="af7"/>
        <w:tabs>
          <w:tab w:val="left" w:pos="1418"/>
        </w:tabs>
        <w:ind w:left="0"/>
        <w:rPr>
          <w:rFonts w:ascii="Times New Roman" w:hAnsi="Times New Roman"/>
          <w:sz w:val="28"/>
        </w:rPr>
      </w:pPr>
      <w:r w:rsidRPr="00015C57">
        <w:rPr>
          <w:rFonts w:ascii="Times New Roman" w:hAnsi="Times New Roman"/>
          <w:color w:val="000000" w:themeColor="text1"/>
          <w:sz w:val="28"/>
          <w:szCs w:val="28"/>
        </w:rPr>
        <w:t>25</w:t>
      </w:r>
      <w:r w:rsidR="002A457D" w:rsidRPr="00015C5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A457D" w:rsidRPr="00015C57">
        <w:rPr>
          <w:rFonts w:ascii="Times New Roman" w:hAnsi="Times New Roman"/>
          <w:sz w:val="28"/>
        </w:rPr>
        <w:t>Статью 4</w:t>
      </w:r>
      <w:r w:rsidR="00257C9A" w:rsidRPr="00015C57">
        <w:rPr>
          <w:rFonts w:ascii="Times New Roman" w:hAnsi="Times New Roman"/>
          <w:sz w:val="28"/>
        </w:rPr>
        <w:t>1</w:t>
      </w:r>
      <w:r w:rsidR="002A457D" w:rsidRPr="00015C57">
        <w:rPr>
          <w:rFonts w:ascii="Times New Roman" w:hAnsi="Times New Roman"/>
          <w:sz w:val="28"/>
        </w:rPr>
        <w:t xml:space="preserve"> изложить в следующей редакции:</w:t>
      </w:r>
    </w:p>
    <w:p w:rsidR="002A457D" w:rsidRPr="00BE737D" w:rsidRDefault="002A457D" w:rsidP="00AB0D42">
      <w:pPr>
        <w:ind w:firstLine="851"/>
        <w:jc w:val="both"/>
        <w:rPr>
          <w:b/>
          <w:sz w:val="28"/>
          <w:szCs w:val="28"/>
        </w:rPr>
      </w:pPr>
      <w:r w:rsidRPr="00BE737D">
        <w:rPr>
          <w:b/>
          <w:sz w:val="28"/>
          <w:szCs w:val="28"/>
        </w:rPr>
        <w:t>«Статья 4</w:t>
      </w:r>
      <w:r w:rsidR="00257C9A" w:rsidRPr="00BE737D">
        <w:rPr>
          <w:b/>
          <w:sz w:val="28"/>
          <w:szCs w:val="28"/>
        </w:rPr>
        <w:t>1</w:t>
      </w:r>
      <w:r w:rsidRPr="00BE737D">
        <w:rPr>
          <w:b/>
          <w:sz w:val="28"/>
          <w:szCs w:val="28"/>
        </w:rPr>
        <w:t xml:space="preserve">. Полномочия администрации в области охраны окружающей среды на территории муниципального образования Ейский район </w:t>
      </w:r>
    </w:p>
    <w:p w:rsidR="002A457D" w:rsidRPr="00BE737D" w:rsidRDefault="002A457D" w:rsidP="00015C5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BE737D">
        <w:rPr>
          <w:rFonts w:ascii="Times New Roman" w:hAnsi="Times New Roman"/>
          <w:sz w:val="28"/>
          <w:szCs w:val="28"/>
        </w:rPr>
        <w:t>Администрация в области охраны окружающей среды на территории муниципального образования Ейский район осуществляет следующие полномочия:</w:t>
      </w:r>
    </w:p>
    <w:p w:rsidR="002A457D" w:rsidRPr="00BE737D" w:rsidRDefault="002A457D" w:rsidP="00015C57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E737D">
        <w:rPr>
          <w:sz w:val="28"/>
          <w:szCs w:val="28"/>
        </w:rPr>
        <w:t xml:space="preserve">1) </w:t>
      </w:r>
      <w:r w:rsidRPr="00BE737D">
        <w:rPr>
          <w:rFonts w:eastAsia="Calibri"/>
          <w:bCs/>
          <w:sz w:val="28"/>
          <w:szCs w:val="28"/>
        </w:rPr>
        <w:t xml:space="preserve">осуществляет муниципальный контроль в области </w:t>
      </w:r>
      <w:r w:rsidRPr="00BE737D">
        <w:rPr>
          <w:rFonts w:eastAsia="Calibri"/>
          <w:sz w:val="28"/>
          <w:szCs w:val="28"/>
        </w:rPr>
        <w:t>охраны и использования</w:t>
      </w:r>
      <w:r w:rsidRPr="00BE737D">
        <w:rPr>
          <w:rFonts w:eastAsia="Calibri"/>
          <w:bCs/>
          <w:sz w:val="28"/>
          <w:szCs w:val="28"/>
        </w:rPr>
        <w:t xml:space="preserve"> особо охраняемых природных территорий местного значения;</w:t>
      </w:r>
    </w:p>
    <w:p w:rsidR="002A457D" w:rsidRPr="00BE737D" w:rsidRDefault="002A457D" w:rsidP="00015C5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BE737D">
        <w:rPr>
          <w:rFonts w:ascii="Times New Roman" w:hAnsi="Times New Roman"/>
          <w:sz w:val="28"/>
          <w:szCs w:val="28"/>
        </w:rPr>
        <w:t xml:space="preserve">2) организует мероприятия </w:t>
      </w:r>
      <w:proofErr w:type="spellStart"/>
      <w:r w:rsidRPr="00BE737D">
        <w:rPr>
          <w:rFonts w:ascii="Times New Roman" w:hAnsi="Times New Roman"/>
          <w:sz w:val="28"/>
          <w:szCs w:val="28"/>
        </w:rPr>
        <w:t>межпоселенческого</w:t>
      </w:r>
      <w:proofErr w:type="spellEnd"/>
      <w:r w:rsidRPr="00BE737D">
        <w:rPr>
          <w:rFonts w:ascii="Times New Roman" w:hAnsi="Times New Roman"/>
          <w:sz w:val="28"/>
          <w:szCs w:val="28"/>
        </w:rPr>
        <w:t xml:space="preserve"> характера по охране окружающей среды</w:t>
      </w:r>
      <w:r w:rsidRPr="00BE737D">
        <w:rPr>
          <w:rFonts w:ascii="Times New Roman" w:eastAsia="Calibri" w:hAnsi="Times New Roman"/>
          <w:sz w:val="28"/>
          <w:szCs w:val="28"/>
        </w:rPr>
        <w:t xml:space="preserve">,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Pr="00BE737D">
        <w:rPr>
          <w:rFonts w:ascii="Times New Roman" w:hAnsi="Times New Roman"/>
          <w:sz w:val="28"/>
          <w:szCs w:val="28"/>
        </w:rPr>
        <w:t>муниципального образования Ейский район;</w:t>
      </w:r>
    </w:p>
    <w:p w:rsidR="002A457D" w:rsidRPr="00BE737D" w:rsidRDefault="002A457D" w:rsidP="00015C5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E737D">
        <w:rPr>
          <w:sz w:val="28"/>
          <w:szCs w:val="28"/>
        </w:rPr>
        <w:t>3)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муниципального образования Ейский район.</w:t>
      </w:r>
    </w:p>
    <w:p w:rsidR="002A457D" w:rsidRPr="00BE737D" w:rsidRDefault="002A457D" w:rsidP="00015C57">
      <w:pPr>
        <w:ind w:firstLine="851"/>
        <w:jc w:val="both"/>
        <w:rPr>
          <w:sz w:val="28"/>
          <w:szCs w:val="28"/>
        </w:rPr>
      </w:pPr>
      <w:r w:rsidRPr="00BE737D">
        <w:rPr>
          <w:sz w:val="28"/>
          <w:szCs w:val="28"/>
        </w:rPr>
        <w:t>4) иные полномочия в со</w:t>
      </w:r>
      <w:r w:rsidR="008E0EEE" w:rsidRPr="00BE737D">
        <w:rPr>
          <w:sz w:val="28"/>
          <w:szCs w:val="28"/>
        </w:rPr>
        <w:t>ответствии с законодательством.».</w:t>
      </w:r>
    </w:p>
    <w:p w:rsidR="00005C98" w:rsidRPr="00BE737D" w:rsidRDefault="00262ADA" w:rsidP="00015C57">
      <w:pPr>
        <w:pStyle w:val="ConsNormal0"/>
        <w:tabs>
          <w:tab w:val="left" w:pos="-2160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3E35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E3562" w:rsidRPr="00DE21B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05C98" w:rsidRPr="00DE21B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005C98" w:rsidRPr="00BE737D">
        <w:rPr>
          <w:rFonts w:ascii="Times New Roman" w:hAnsi="Times New Roman" w:cs="Times New Roman"/>
          <w:color w:val="000000" w:themeColor="text1"/>
          <w:sz w:val="28"/>
          <w:szCs w:val="28"/>
        </w:rPr>
        <w:t>атью 70 изложить в следующей редакции:</w:t>
      </w:r>
    </w:p>
    <w:p w:rsidR="00005C98" w:rsidRPr="00BE737D" w:rsidRDefault="00005C98" w:rsidP="00015C57">
      <w:pPr>
        <w:pStyle w:val="2"/>
        <w:keepNext w:val="0"/>
        <w:spacing w:before="0" w:after="0"/>
        <w:ind w:firstLine="851"/>
        <w:rPr>
          <w:rFonts w:ascii="Times New Roman" w:hAnsi="Times New Roman"/>
          <w:b w:val="0"/>
          <w:sz w:val="28"/>
          <w:szCs w:val="28"/>
        </w:rPr>
      </w:pPr>
      <w:r w:rsidRPr="00CE6D4C">
        <w:rPr>
          <w:rFonts w:ascii="Times New Roman" w:hAnsi="Times New Roman"/>
          <w:b w:val="0"/>
          <w:sz w:val="28"/>
          <w:szCs w:val="28"/>
        </w:rPr>
        <w:t>«Статья 70. Вступление в силу и обнародование муниципальных правовых актов</w:t>
      </w:r>
    </w:p>
    <w:p w:rsidR="00754E7D" w:rsidRPr="00BE737D" w:rsidRDefault="00754E7D" w:rsidP="00015C57">
      <w:pPr>
        <w:autoSpaceDE w:val="0"/>
        <w:ind w:firstLine="851"/>
        <w:jc w:val="both"/>
        <w:rPr>
          <w:rFonts w:eastAsia="Arial"/>
          <w:sz w:val="28"/>
          <w:szCs w:val="28"/>
          <w:lang w:eastAsia="ar-SA"/>
        </w:rPr>
      </w:pPr>
      <w:r w:rsidRPr="00BE737D">
        <w:rPr>
          <w:rFonts w:eastAsia="Arial"/>
          <w:sz w:val="28"/>
          <w:szCs w:val="28"/>
          <w:lang w:eastAsia="ar-SA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754E7D" w:rsidRPr="00BE737D" w:rsidRDefault="00754E7D" w:rsidP="00015C57">
      <w:pPr>
        <w:tabs>
          <w:tab w:val="left" w:pos="1418"/>
        </w:tabs>
        <w:ind w:firstLine="851"/>
        <w:contextualSpacing/>
        <w:jc w:val="both"/>
        <w:rPr>
          <w:rFonts w:eastAsia="Calibri"/>
          <w:sz w:val="28"/>
          <w:szCs w:val="28"/>
        </w:rPr>
      </w:pPr>
      <w:r w:rsidRPr="00BE737D">
        <w:rPr>
          <w:rFonts w:eastAsia="Calibri"/>
          <w:sz w:val="28"/>
          <w:szCs w:val="28"/>
        </w:rPr>
        <w:t xml:space="preserve">2. Решения Совета об установлении или отмене местных налогов, о внесении изменений в порядок их уплаты вступают в силу не ранее, чем по </w:t>
      </w:r>
      <w:r w:rsidRPr="00BE737D">
        <w:rPr>
          <w:rFonts w:eastAsia="Calibri"/>
          <w:sz w:val="28"/>
          <w:szCs w:val="28"/>
        </w:rPr>
        <w:lastRenderedPageBreak/>
        <w:t xml:space="preserve">истечении одного </w:t>
      </w:r>
      <w:r w:rsidR="00C57B9D">
        <w:rPr>
          <w:rFonts w:eastAsia="Calibri"/>
          <w:sz w:val="28"/>
          <w:szCs w:val="28"/>
        </w:rPr>
        <w:t>месяца со дня их официального опубликования</w:t>
      </w:r>
      <w:r w:rsidRPr="00BE737D">
        <w:rPr>
          <w:rFonts w:eastAsia="Calibri"/>
          <w:sz w:val="28"/>
          <w:szCs w:val="28"/>
        </w:rPr>
        <w:t xml:space="preserve">, и не ранее </w:t>
      </w:r>
      <w:r w:rsidRPr="00BE737D">
        <w:rPr>
          <w:rFonts w:eastAsia="Calibri"/>
          <w:sz w:val="28"/>
          <w:szCs w:val="28"/>
        </w:rPr>
        <w:br/>
        <w:t>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754E7D" w:rsidRPr="00BE737D" w:rsidRDefault="00754E7D" w:rsidP="00015C57">
      <w:pPr>
        <w:autoSpaceDE w:val="0"/>
        <w:ind w:firstLine="851"/>
        <w:jc w:val="both"/>
        <w:rPr>
          <w:rFonts w:eastAsia="Arial"/>
          <w:sz w:val="28"/>
          <w:szCs w:val="28"/>
          <w:lang w:eastAsia="ar-SA"/>
        </w:rPr>
      </w:pPr>
      <w:r w:rsidRPr="00BE737D">
        <w:rPr>
          <w:rFonts w:eastAsia="Arial"/>
          <w:sz w:val="28"/>
          <w:szCs w:val="28"/>
          <w:lang w:eastAsia="ar-SA"/>
        </w:rPr>
        <w:t>3.  Муниципальные нормативные правовые акты, затрагивающие права, свободы и обязанности человека и гражданина, муниципальные нормативные правовые акты</w:t>
      </w:r>
      <w:r w:rsidRPr="00BE737D">
        <w:rPr>
          <w:rFonts w:eastAsia="Calibri"/>
          <w:sz w:val="28"/>
          <w:szCs w:val="28"/>
          <w:lang w:eastAsia="ar-SA"/>
        </w:rPr>
        <w:t xml:space="preserve"> устанавливающие правовой статус организаций, учредителем которых выступает муниципальное образование Ейский район, а также </w:t>
      </w:r>
      <w:r w:rsidRPr="00CE6D4C">
        <w:rPr>
          <w:rFonts w:eastAsia="Calibri"/>
          <w:sz w:val="28"/>
          <w:szCs w:val="28"/>
          <w:lang w:eastAsia="ar-SA"/>
        </w:rPr>
        <w:t xml:space="preserve">соглашения, заключаемые между органами местного самоуправления, </w:t>
      </w:r>
      <w:r w:rsidRPr="00CE6D4C">
        <w:rPr>
          <w:rFonts w:eastAsia="Arial"/>
          <w:sz w:val="28"/>
          <w:szCs w:val="28"/>
          <w:lang w:eastAsia="ar-SA"/>
        </w:rPr>
        <w:t>вступают в силу после их официального обнародования.</w:t>
      </w:r>
    </w:p>
    <w:p w:rsidR="00754E7D" w:rsidRPr="00BE737D" w:rsidRDefault="00754E7D" w:rsidP="00015C57">
      <w:pPr>
        <w:ind w:firstLine="851"/>
        <w:jc w:val="both"/>
        <w:rPr>
          <w:sz w:val="28"/>
          <w:szCs w:val="28"/>
        </w:rPr>
      </w:pPr>
      <w:r w:rsidRPr="00BE737D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</w:t>
      </w:r>
      <w:r w:rsidRPr="00BE737D">
        <w:rPr>
          <w:rFonts w:eastAsia="Calibri"/>
          <w:sz w:val="28"/>
          <w:szCs w:val="28"/>
        </w:rPr>
        <w:t>Ейский</w:t>
      </w:r>
      <w:r w:rsidRPr="00BE737D">
        <w:rPr>
          <w:sz w:val="28"/>
          <w:szCs w:val="28"/>
        </w:rPr>
        <w:t xml:space="preserve"> район, с муниципальными правовыми актами, </w:t>
      </w:r>
      <w:r w:rsidRPr="00BE737D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BE737D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754E7D" w:rsidRPr="00BE737D" w:rsidRDefault="00CE6D4C" w:rsidP="00015C57">
      <w:pPr>
        <w:ind w:firstLine="851"/>
        <w:jc w:val="both"/>
        <w:rPr>
          <w:sz w:val="28"/>
          <w:szCs w:val="28"/>
        </w:rPr>
      </w:pPr>
      <w:bookmarkStart w:id="1" w:name="sub_737"/>
      <w:r>
        <w:rPr>
          <w:sz w:val="28"/>
          <w:szCs w:val="28"/>
        </w:rPr>
        <w:t>5</w:t>
      </w:r>
      <w:r w:rsidR="00754E7D" w:rsidRPr="001C2923">
        <w:rPr>
          <w:sz w:val="28"/>
          <w:szCs w:val="28"/>
        </w:rPr>
        <w:t>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754E7D" w:rsidRDefault="00CE6D4C" w:rsidP="00015C5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54E7D" w:rsidRPr="001C2923">
        <w:rPr>
          <w:sz w:val="28"/>
          <w:szCs w:val="28"/>
        </w:rPr>
        <w:t>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</w:t>
      </w:r>
      <w:r w:rsidR="001C2923" w:rsidRPr="001C2923">
        <w:rPr>
          <w:sz w:val="28"/>
          <w:szCs w:val="28"/>
        </w:rPr>
        <w:t xml:space="preserve">ом издании, распространяемом в </w:t>
      </w:r>
      <w:r w:rsidR="00754E7D" w:rsidRPr="001C2923">
        <w:rPr>
          <w:sz w:val="28"/>
          <w:szCs w:val="28"/>
        </w:rPr>
        <w:t>муниципальном образовании</w:t>
      </w:r>
      <w:r w:rsidR="001C2923" w:rsidRPr="001C2923">
        <w:rPr>
          <w:sz w:val="28"/>
          <w:szCs w:val="28"/>
        </w:rPr>
        <w:t xml:space="preserve"> Ейский район</w:t>
      </w:r>
      <w:r w:rsidR="00754E7D" w:rsidRPr="001C2923">
        <w:rPr>
          <w:sz w:val="28"/>
          <w:szCs w:val="28"/>
        </w:rPr>
        <w:t>, или первое размещение его полного текста в сетевом издании.</w:t>
      </w:r>
    </w:p>
    <w:p w:rsidR="001C2923" w:rsidRDefault="001C2923" w:rsidP="00015C5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Периодическим печатным изданием, используемым для официального опубликования</w:t>
      </w:r>
      <w:r w:rsidR="002059BA">
        <w:rPr>
          <w:sz w:val="28"/>
          <w:szCs w:val="28"/>
        </w:rPr>
        <w:t xml:space="preserve"> и распространяемым в муниципальном образовании Ейский район, является печатное издание «Приазовские степи».</w:t>
      </w:r>
    </w:p>
    <w:p w:rsidR="00CD5BAD" w:rsidRPr="00FF79EE" w:rsidRDefault="00CD5BAD" w:rsidP="00015C5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Сетевым изданием, используемым для официального опубликования является </w:t>
      </w:r>
      <w:r w:rsidR="00C57B9D" w:rsidRPr="00DE21B2">
        <w:rPr>
          <w:sz w:val="28"/>
          <w:szCs w:val="28"/>
        </w:rPr>
        <w:t>официальный сайт газеты</w:t>
      </w:r>
      <w:r w:rsidR="00C57B9D">
        <w:rPr>
          <w:sz w:val="28"/>
          <w:szCs w:val="28"/>
        </w:rPr>
        <w:t xml:space="preserve"> </w:t>
      </w:r>
      <w:r w:rsidRPr="00CD5BAD">
        <w:rPr>
          <w:sz w:val="28"/>
          <w:szCs w:val="28"/>
        </w:rPr>
        <w:t>«Приазовские степи» (</w:t>
      </w:r>
      <w:hyperlink r:id="rId9" w:history="1">
        <w:r w:rsidRPr="00CD5BAD">
          <w:rPr>
            <w:sz w:val="28"/>
            <w:szCs w:val="28"/>
          </w:rPr>
          <w:t>https://priazovka.ru/</w:t>
        </w:r>
      </w:hyperlink>
      <w:r w:rsidRPr="00CD5BAD">
        <w:rPr>
          <w:sz w:val="28"/>
          <w:szCs w:val="28"/>
        </w:rPr>
        <w:t>) (</w:t>
      </w:r>
      <w:r w:rsidRPr="00CD5BAD">
        <w:rPr>
          <w:sz w:val="28"/>
          <w:szCs w:val="28"/>
          <w:shd w:val="clear" w:color="auto" w:fill="FFFFFF"/>
        </w:rPr>
        <w:t>зарегистрирован Федерал</w:t>
      </w:r>
      <w:r>
        <w:rPr>
          <w:sz w:val="28"/>
          <w:szCs w:val="28"/>
          <w:shd w:val="clear" w:color="auto" w:fill="FFFFFF"/>
        </w:rPr>
        <w:t xml:space="preserve">ьной службой по надзору в сфере </w:t>
      </w:r>
      <w:r w:rsidRPr="00CD5BAD">
        <w:rPr>
          <w:sz w:val="28"/>
          <w:szCs w:val="28"/>
          <w:shd w:val="clear" w:color="auto" w:fill="FFFFFF"/>
        </w:rPr>
        <w:t>связи, информационных технологий и массовых коммуникаций, регистраци</w:t>
      </w:r>
      <w:r>
        <w:rPr>
          <w:sz w:val="28"/>
          <w:szCs w:val="28"/>
          <w:shd w:val="clear" w:color="auto" w:fill="FFFFFF"/>
        </w:rPr>
        <w:t xml:space="preserve">онный </w:t>
      </w:r>
      <w:r w:rsidRPr="00FF79EE">
        <w:rPr>
          <w:sz w:val="28"/>
          <w:szCs w:val="28"/>
          <w:shd w:val="clear" w:color="auto" w:fill="FFFFFF"/>
        </w:rPr>
        <w:t>номер ЭЛ № ФС 77 - 63177 от 06.10.2015)</w:t>
      </w:r>
      <w:r w:rsidRPr="00FF79EE">
        <w:rPr>
          <w:sz w:val="28"/>
          <w:szCs w:val="28"/>
        </w:rPr>
        <w:t>.</w:t>
      </w:r>
    </w:p>
    <w:p w:rsidR="00CD5BAD" w:rsidRPr="00FF79EE" w:rsidRDefault="00CD5BAD" w:rsidP="00015C57">
      <w:pPr>
        <w:ind w:firstLine="851"/>
        <w:jc w:val="both"/>
        <w:rPr>
          <w:sz w:val="28"/>
          <w:szCs w:val="28"/>
        </w:rPr>
      </w:pPr>
      <w:r w:rsidRPr="00FF79EE">
        <w:rPr>
          <w:rFonts w:eastAsia="Calibri"/>
          <w:sz w:val="28"/>
          <w:szCs w:val="28"/>
        </w:rPr>
        <w:t xml:space="preserve">Направление на официальное опубликование осуществляется путем внесения в текст документа пункта о необходимости его опубликования. </w:t>
      </w:r>
      <w:r w:rsidRPr="00FF79EE">
        <w:rPr>
          <w:sz w:val="28"/>
          <w:szCs w:val="28"/>
        </w:rPr>
        <w:t xml:space="preserve">Официальное </w:t>
      </w:r>
      <w:r w:rsidRPr="00FF79EE">
        <w:rPr>
          <w:rFonts w:eastAsia="Calibri"/>
          <w:sz w:val="28"/>
          <w:szCs w:val="28"/>
        </w:rPr>
        <w:t xml:space="preserve">опубликование </w:t>
      </w:r>
      <w:r w:rsidRPr="00FF79EE">
        <w:rPr>
          <w:sz w:val="28"/>
          <w:szCs w:val="28"/>
        </w:rPr>
        <w:t>производится за счет местного бюджета.</w:t>
      </w:r>
    </w:p>
    <w:p w:rsidR="00CD5BAD" w:rsidRPr="00FF79EE" w:rsidRDefault="00CD5BAD" w:rsidP="00015C57">
      <w:pPr>
        <w:ind w:firstLine="851"/>
        <w:jc w:val="both"/>
        <w:rPr>
          <w:rFonts w:eastAsia="Calibri"/>
          <w:kern w:val="2"/>
          <w:sz w:val="28"/>
          <w:szCs w:val="28"/>
        </w:rPr>
      </w:pPr>
      <w:r w:rsidRPr="00FF79EE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обнародованию,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CD5BAD" w:rsidRPr="00FF79EE" w:rsidRDefault="00CD5BAD" w:rsidP="00015C57">
      <w:pPr>
        <w:ind w:firstLine="851"/>
        <w:jc w:val="both"/>
        <w:rPr>
          <w:rFonts w:eastAsia="Calibri"/>
          <w:sz w:val="28"/>
          <w:szCs w:val="28"/>
        </w:rPr>
      </w:pPr>
      <w:r w:rsidRPr="00FF79EE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</w:t>
      </w:r>
      <w:r w:rsidRPr="00FF79EE">
        <w:rPr>
          <w:rFonts w:eastAsia="Calibri"/>
          <w:sz w:val="28"/>
          <w:szCs w:val="28"/>
        </w:rPr>
        <w:lastRenderedPageBreak/>
        <w:t xml:space="preserve">постановлений и распоряжений главы и администрации муниципального образования Ейский </w:t>
      </w:r>
      <w:r w:rsidRPr="00FF79EE">
        <w:rPr>
          <w:sz w:val="28"/>
          <w:szCs w:val="28"/>
        </w:rPr>
        <w:t xml:space="preserve">район, соглашений, заключенных между органами местного самоуправления, </w:t>
      </w:r>
      <w:r w:rsidRPr="00FF79EE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CE6D4C" w:rsidRPr="00FF79EE" w:rsidRDefault="00CE6D4C" w:rsidP="00015C57">
      <w:pPr>
        <w:autoSpaceDE w:val="0"/>
        <w:ind w:firstLine="851"/>
        <w:jc w:val="both"/>
        <w:rPr>
          <w:rFonts w:eastAsia="Arial"/>
          <w:sz w:val="28"/>
          <w:szCs w:val="28"/>
          <w:lang w:eastAsia="ar-SA"/>
        </w:rPr>
      </w:pPr>
      <w:r w:rsidRPr="00FF79EE">
        <w:rPr>
          <w:rFonts w:eastAsia="Arial"/>
          <w:sz w:val="28"/>
          <w:szCs w:val="28"/>
          <w:lang w:eastAsia="ar-SA"/>
        </w:rPr>
        <w:t xml:space="preserve">Официальное </w:t>
      </w:r>
      <w:r w:rsidRPr="00FF79EE">
        <w:rPr>
          <w:rFonts w:eastAsia="Calibri"/>
          <w:sz w:val="28"/>
          <w:szCs w:val="28"/>
          <w:lang w:eastAsia="ar-SA"/>
        </w:rPr>
        <w:t>опубликование</w:t>
      </w:r>
      <w:r w:rsidRPr="00FF79EE">
        <w:rPr>
          <w:rFonts w:eastAsia="Arial"/>
          <w:sz w:val="28"/>
          <w:szCs w:val="28"/>
          <w:lang w:eastAsia="ar-SA"/>
        </w:rPr>
        <w:t xml:space="preserve"> муниципальных правовых актов органов местного самоуправления муниципального образования Ейский район,</w:t>
      </w:r>
      <w:r w:rsidRPr="00FF79EE">
        <w:rPr>
          <w:rFonts w:eastAsia="Calibri"/>
          <w:sz w:val="28"/>
          <w:szCs w:val="28"/>
          <w:lang w:eastAsia="ar-SA"/>
        </w:rPr>
        <w:t xml:space="preserve"> соглашений, заключенных между органами местного самоуправления,</w:t>
      </w:r>
      <w:r w:rsidRPr="00FF79EE">
        <w:rPr>
          <w:rFonts w:eastAsia="Arial"/>
          <w:sz w:val="28"/>
          <w:szCs w:val="28"/>
          <w:lang w:eastAsia="ar-SA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муниципального образования Ейский район, самим муниципальным правовым актом и соглашением. </w:t>
      </w:r>
    </w:p>
    <w:p w:rsidR="00CE6D4C" w:rsidRPr="00FF79EE" w:rsidRDefault="00CE6D4C" w:rsidP="00015C57">
      <w:pPr>
        <w:ind w:firstLine="851"/>
        <w:jc w:val="both"/>
        <w:rPr>
          <w:strike/>
          <w:kern w:val="2"/>
          <w:sz w:val="28"/>
          <w:szCs w:val="28"/>
        </w:rPr>
      </w:pPr>
      <w:r w:rsidRPr="00FF79EE"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актов, соглашений осуществляется соответствующими должностными лицами, направившими их на официальное опубликование.</w:t>
      </w:r>
    </w:p>
    <w:p w:rsidR="00CD5BAD" w:rsidRPr="00FF79EE" w:rsidRDefault="00CE6D4C" w:rsidP="00015C57">
      <w:pPr>
        <w:autoSpaceDE w:val="0"/>
        <w:ind w:firstLine="851"/>
        <w:jc w:val="both"/>
        <w:rPr>
          <w:rFonts w:eastAsia="Arial"/>
          <w:sz w:val="28"/>
          <w:szCs w:val="28"/>
          <w:lang w:eastAsia="ar-SA"/>
        </w:rPr>
      </w:pPr>
      <w:r w:rsidRPr="00FF79EE">
        <w:rPr>
          <w:rFonts w:eastAsia="Arial"/>
          <w:sz w:val="28"/>
          <w:szCs w:val="28"/>
          <w:lang w:eastAsia="ar-SA"/>
        </w:rPr>
        <w:t>7. Оригинал муниципального правового акта,</w:t>
      </w:r>
      <w:r w:rsidRPr="00FF79EE">
        <w:rPr>
          <w:rFonts w:eastAsia="Calibri"/>
          <w:sz w:val="28"/>
          <w:szCs w:val="28"/>
          <w:lang w:eastAsia="ar-SA"/>
        </w:rPr>
        <w:t xml:space="preserve"> соглашения, заключенного между органами местного самоуправления,</w:t>
      </w:r>
      <w:r w:rsidRPr="00FF79EE">
        <w:rPr>
          <w:rFonts w:eastAsia="Arial"/>
          <w:sz w:val="28"/>
          <w:szCs w:val="28"/>
          <w:lang w:eastAsia="ar-SA"/>
        </w:rPr>
        <w:t xml:space="preserve"> хранится в администрации, их копии</w:t>
      </w:r>
      <w:r w:rsidR="003E3562" w:rsidRPr="00FF79EE">
        <w:rPr>
          <w:rFonts w:eastAsia="Arial"/>
          <w:sz w:val="28"/>
          <w:szCs w:val="28"/>
          <w:lang w:eastAsia="ar-SA"/>
        </w:rPr>
        <w:t xml:space="preserve"> передаю</w:t>
      </w:r>
      <w:r w:rsidRPr="00FF79EE">
        <w:rPr>
          <w:rFonts w:eastAsia="Arial"/>
          <w:sz w:val="28"/>
          <w:szCs w:val="28"/>
          <w:lang w:eastAsia="ar-SA"/>
        </w:rPr>
        <w:t>тся в библиотеки муниципального образования Ейский район, которые обеспечивают гражданам возможность ознакомления с муниципальным правовым актом,</w:t>
      </w:r>
      <w:r w:rsidRPr="00FF79EE">
        <w:rPr>
          <w:rFonts w:eastAsia="Calibri"/>
          <w:sz w:val="28"/>
          <w:szCs w:val="28"/>
          <w:lang w:eastAsia="ar-SA"/>
        </w:rPr>
        <w:t xml:space="preserve"> соглашением, заключенным между органами местного самоуправления, </w:t>
      </w:r>
      <w:r w:rsidRPr="00FF79EE">
        <w:rPr>
          <w:rFonts w:eastAsia="Arial"/>
          <w:sz w:val="28"/>
          <w:szCs w:val="28"/>
          <w:lang w:eastAsia="ar-SA"/>
        </w:rPr>
        <w:t>без взимания платы.».</w:t>
      </w:r>
    </w:p>
    <w:bookmarkEnd w:id="1"/>
    <w:p w:rsidR="002233A4" w:rsidRPr="00FF79EE" w:rsidRDefault="00262ADA" w:rsidP="00015C57">
      <w:pPr>
        <w:pStyle w:val="2"/>
        <w:keepNext w:val="0"/>
        <w:tabs>
          <w:tab w:val="left" w:pos="8580"/>
        </w:tabs>
        <w:spacing w:before="0" w:after="0"/>
        <w:ind w:firstLine="851"/>
        <w:rPr>
          <w:rFonts w:ascii="Times New Roman" w:hAnsi="Times New Roman"/>
          <w:b w:val="0"/>
          <w:sz w:val="28"/>
          <w:szCs w:val="28"/>
        </w:rPr>
      </w:pPr>
      <w:r w:rsidRPr="00FF79EE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>7</w:t>
      </w:r>
      <w:r w:rsidR="00806553" w:rsidRPr="00FF79EE">
        <w:rPr>
          <w:rFonts w:ascii="Times New Roman" w:hAnsi="Times New Roman"/>
          <w:b w:val="0"/>
          <w:sz w:val="28"/>
          <w:szCs w:val="28"/>
        </w:rPr>
        <w:t>.</w:t>
      </w:r>
      <w:r w:rsidR="003E3562" w:rsidRPr="00FF79EE">
        <w:rPr>
          <w:rFonts w:ascii="Times New Roman" w:hAnsi="Times New Roman"/>
          <w:b w:val="0"/>
          <w:sz w:val="28"/>
          <w:szCs w:val="28"/>
        </w:rPr>
        <w:t xml:space="preserve"> Ч</w:t>
      </w:r>
      <w:r w:rsidR="002233A4" w:rsidRPr="00FF79EE">
        <w:rPr>
          <w:rFonts w:ascii="Times New Roman" w:hAnsi="Times New Roman"/>
          <w:b w:val="0"/>
          <w:sz w:val="28"/>
          <w:szCs w:val="28"/>
        </w:rPr>
        <w:t xml:space="preserve">асть 2 статьи 87 </w:t>
      </w:r>
      <w:r w:rsidR="00C333BD" w:rsidRPr="00FF79EE">
        <w:rPr>
          <w:rFonts w:ascii="Times New Roman" w:hAnsi="Times New Roman"/>
          <w:b w:val="0"/>
          <w:sz w:val="28"/>
          <w:szCs w:val="28"/>
        </w:rPr>
        <w:t>дополнить пунктами</w:t>
      </w:r>
      <w:r w:rsidR="002233A4" w:rsidRPr="00FF79EE">
        <w:rPr>
          <w:rFonts w:ascii="Times New Roman" w:hAnsi="Times New Roman"/>
          <w:b w:val="0"/>
          <w:sz w:val="28"/>
          <w:szCs w:val="28"/>
        </w:rPr>
        <w:t xml:space="preserve"> 6</w:t>
      </w:r>
      <w:r w:rsidR="00C333BD" w:rsidRPr="00FF79EE">
        <w:rPr>
          <w:rFonts w:ascii="Times New Roman" w:hAnsi="Times New Roman"/>
          <w:b w:val="0"/>
          <w:sz w:val="28"/>
          <w:szCs w:val="28"/>
        </w:rPr>
        <w:t xml:space="preserve"> и 7</w:t>
      </w:r>
      <w:r w:rsidR="002233A4" w:rsidRPr="00FF79EE">
        <w:rPr>
          <w:rFonts w:ascii="Times New Roman" w:hAnsi="Times New Roman"/>
          <w:b w:val="0"/>
          <w:sz w:val="28"/>
          <w:szCs w:val="28"/>
        </w:rPr>
        <w:t xml:space="preserve"> следующего содержания:</w:t>
      </w:r>
    </w:p>
    <w:p w:rsidR="002233A4" w:rsidRPr="00FF79EE" w:rsidRDefault="002233A4" w:rsidP="00015C57">
      <w:pPr>
        <w:ind w:firstLine="851"/>
        <w:rPr>
          <w:sz w:val="28"/>
          <w:szCs w:val="28"/>
        </w:rPr>
      </w:pPr>
      <w:r w:rsidRPr="00FF79EE">
        <w:rPr>
          <w:rFonts w:eastAsia="Calibri"/>
          <w:bCs/>
          <w:sz w:val="28"/>
          <w:szCs w:val="28"/>
        </w:rPr>
        <w:t>«6)</w:t>
      </w:r>
      <w:r w:rsidRPr="00FF79EE">
        <w:rPr>
          <w:sz w:val="28"/>
          <w:szCs w:val="28"/>
        </w:rPr>
        <w:t xml:space="preserve"> приобретение и</w:t>
      </w:r>
      <w:r w:rsidR="00C333BD" w:rsidRPr="00FF79EE">
        <w:rPr>
          <w:sz w:val="28"/>
          <w:szCs w:val="28"/>
        </w:rPr>
        <w:t>м статуса иностранного агента;</w:t>
      </w:r>
    </w:p>
    <w:p w:rsidR="00C333BD" w:rsidRPr="00FF79EE" w:rsidRDefault="00C333BD" w:rsidP="00015C57">
      <w:pPr>
        <w:ind w:firstLine="851"/>
        <w:rPr>
          <w:sz w:val="28"/>
          <w:szCs w:val="28"/>
        </w:rPr>
      </w:pPr>
      <w:r w:rsidRPr="00FF79EE">
        <w:rPr>
          <w:sz w:val="28"/>
          <w:szCs w:val="28"/>
        </w:rPr>
        <w:t xml:space="preserve">7) систематическое </w:t>
      </w:r>
      <w:proofErr w:type="spellStart"/>
      <w:r w:rsidRPr="00FF79EE">
        <w:rPr>
          <w:sz w:val="28"/>
          <w:szCs w:val="28"/>
        </w:rPr>
        <w:t>недостижение</w:t>
      </w:r>
      <w:proofErr w:type="spellEnd"/>
      <w:r w:rsidRPr="00FF79EE">
        <w:rPr>
          <w:sz w:val="28"/>
          <w:szCs w:val="28"/>
        </w:rPr>
        <w:t xml:space="preserve"> показателей для </w:t>
      </w:r>
      <w:r w:rsidR="001C2923" w:rsidRPr="00FF79EE">
        <w:rPr>
          <w:sz w:val="28"/>
          <w:szCs w:val="28"/>
        </w:rPr>
        <w:t xml:space="preserve">оценки </w:t>
      </w:r>
      <w:r w:rsidRPr="00FF79EE">
        <w:rPr>
          <w:sz w:val="28"/>
          <w:szCs w:val="28"/>
        </w:rPr>
        <w:t>эффективности деятельности органов местного самоуправления.».</w:t>
      </w:r>
    </w:p>
    <w:p w:rsidR="00B77EEF" w:rsidRPr="00015C57" w:rsidRDefault="00B77EEF" w:rsidP="00005C98">
      <w:pPr>
        <w:spacing w:line="228" w:lineRule="auto"/>
        <w:jc w:val="both"/>
        <w:rPr>
          <w:sz w:val="28"/>
          <w:szCs w:val="28"/>
        </w:rPr>
      </w:pPr>
    </w:p>
    <w:p w:rsidR="001C4434" w:rsidRPr="00015C57" w:rsidRDefault="001C4434" w:rsidP="00A54B55">
      <w:pPr>
        <w:rPr>
          <w:sz w:val="28"/>
          <w:szCs w:val="28"/>
        </w:rPr>
      </w:pPr>
    </w:p>
    <w:p w:rsidR="000813A0" w:rsidRPr="00015C57" w:rsidRDefault="000813A0" w:rsidP="00A54B55">
      <w:pPr>
        <w:rPr>
          <w:sz w:val="28"/>
          <w:szCs w:val="28"/>
        </w:rPr>
      </w:pPr>
    </w:p>
    <w:p w:rsidR="00CF1B9E" w:rsidRPr="00FF79EE" w:rsidRDefault="00005C98" w:rsidP="00005C98">
      <w:pPr>
        <w:spacing w:line="228" w:lineRule="auto"/>
        <w:rPr>
          <w:sz w:val="28"/>
          <w:szCs w:val="28"/>
        </w:rPr>
      </w:pPr>
      <w:r w:rsidRPr="00FF79EE">
        <w:rPr>
          <w:sz w:val="28"/>
          <w:szCs w:val="28"/>
        </w:rPr>
        <w:t>З</w:t>
      </w:r>
      <w:r w:rsidR="00DE57B2" w:rsidRPr="00FF79EE">
        <w:rPr>
          <w:sz w:val="28"/>
          <w:szCs w:val="28"/>
        </w:rPr>
        <w:t>аместител</w:t>
      </w:r>
      <w:r w:rsidRPr="00FF79EE">
        <w:rPr>
          <w:sz w:val="28"/>
          <w:szCs w:val="28"/>
        </w:rPr>
        <w:t>ь</w:t>
      </w:r>
      <w:r w:rsidR="00015C57">
        <w:rPr>
          <w:sz w:val="28"/>
          <w:szCs w:val="28"/>
        </w:rPr>
        <w:t xml:space="preserve"> </w:t>
      </w:r>
      <w:r w:rsidR="00DA1D0E" w:rsidRPr="00FF79EE">
        <w:rPr>
          <w:sz w:val="28"/>
          <w:szCs w:val="28"/>
        </w:rPr>
        <w:t xml:space="preserve"> главы</w:t>
      </w:r>
      <w:r w:rsidR="00015C57">
        <w:rPr>
          <w:sz w:val="28"/>
          <w:szCs w:val="28"/>
        </w:rPr>
        <w:t xml:space="preserve"> </w:t>
      </w:r>
      <w:r w:rsidR="00DA1D0E" w:rsidRPr="00FF79EE">
        <w:rPr>
          <w:sz w:val="28"/>
          <w:szCs w:val="28"/>
        </w:rPr>
        <w:t xml:space="preserve"> </w:t>
      </w:r>
      <w:proofErr w:type="gramStart"/>
      <w:r w:rsidR="00DA1D0E" w:rsidRPr="00FF79EE">
        <w:rPr>
          <w:sz w:val="28"/>
          <w:szCs w:val="28"/>
        </w:rPr>
        <w:t>муниципального</w:t>
      </w:r>
      <w:proofErr w:type="gramEnd"/>
    </w:p>
    <w:p w:rsidR="00015C57" w:rsidRDefault="00DA1D0E" w:rsidP="00005C98">
      <w:pPr>
        <w:spacing w:line="228" w:lineRule="auto"/>
        <w:rPr>
          <w:sz w:val="28"/>
        </w:rPr>
      </w:pPr>
      <w:proofErr w:type="gramStart"/>
      <w:r w:rsidRPr="00FF79EE">
        <w:rPr>
          <w:sz w:val="28"/>
          <w:szCs w:val="28"/>
        </w:rPr>
        <w:t xml:space="preserve">образования </w:t>
      </w:r>
      <w:r w:rsidR="00015C57">
        <w:rPr>
          <w:sz w:val="28"/>
          <w:szCs w:val="28"/>
        </w:rPr>
        <w:t xml:space="preserve"> </w:t>
      </w:r>
      <w:r w:rsidRPr="00FF79EE">
        <w:rPr>
          <w:sz w:val="28"/>
          <w:szCs w:val="28"/>
        </w:rPr>
        <w:t>Ейский район</w:t>
      </w:r>
      <w:r w:rsidR="00015C57">
        <w:rPr>
          <w:sz w:val="28"/>
          <w:szCs w:val="28"/>
        </w:rPr>
        <w:t xml:space="preserve"> </w:t>
      </w:r>
      <w:r w:rsidR="00015C57">
        <w:rPr>
          <w:sz w:val="28"/>
        </w:rPr>
        <w:t xml:space="preserve">(вопросы </w:t>
      </w:r>
      <w:proofErr w:type="gramEnd"/>
    </w:p>
    <w:p w:rsidR="00015C57" w:rsidRDefault="00015C57" w:rsidP="00005C98">
      <w:pPr>
        <w:spacing w:line="228" w:lineRule="auto"/>
        <w:rPr>
          <w:sz w:val="28"/>
        </w:rPr>
      </w:pPr>
      <w:r>
        <w:rPr>
          <w:sz w:val="28"/>
        </w:rPr>
        <w:t xml:space="preserve">внутренней политики, территориальной </w:t>
      </w:r>
    </w:p>
    <w:p w:rsidR="00DA1D0E" w:rsidRPr="00FF79EE" w:rsidRDefault="00015C57" w:rsidP="00005C98">
      <w:pPr>
        <w:spacing w:line="228" w:lineRule="auto"/>
        <w:rPr>
          <w:sz w:val="28"/>
          <w:szCs w:val="28"/>
        </w:rPr>
      </w:pPr>
      <w:r>
        <w:rPr>
          <w:sz w:val="28"/>
        </w:rPr>
        <w:t>безопасности, взаимодействия со СМИ)</w:t>
      </w:r>
      <w:r w:rsidR="00DA1D0E" w:rsidRPr="00FF79EE">
        <w:rPr>
          <w:sz w:val="28"/>
          <w:szCs w:val="28"/>
        </w:rPr>
        <w:t xml:space="preserve">                                  </w:t>
      </w:r>
      <w:r w:rsidR="00466383" w:rsidRPr="00FF79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F53E98">
        <w:rPr>
          <w:sz w:val="28"/>
          <w:szCs w:val="28"/>
        </w:rPr>
        <w:t>Д</w:t>
      </w:r>
      <w:r w:rsidR="00DA1D0E" w:rsidRPr="00FF79EE">
        <w:rPr>
          <w:sz w:val="28"/>
          <w:szCs w:val="28"/>
        </w:rPr>
        <w:t>.</w:t>
      </w:r>
      <w:r w:rsidR="00F53E98">
        <w:rPr>
          <w:sz w:val="28"/>
          <w:szCs w:val="28"/>
        </w:rPr>
        <w:t>В</w:t>
      </w:r>
      <w:r w:rsidR="00DE57B2" w:rsidRPr="00FF79EE">
        <w:rPr>
          <w:sz w:val="28"/>
          <w:szCs w:val="28"/>
        </w:rPr>
        <w:t xml:space="preserve">. </w:t>
      </w:r>
      <w:proofErr w:type="spellStart"/>
      <w:r w:rsidR="00F53E98">
        <w:rPr>
          <w:sz w:val="28"/>
          <w:szCs w:val="28"/>
        </w:rPr>
        <w:t>Соммер</w:t>
      </w:r>
      <w:proofErr w:type="spellEnd"/>
    </w:p>
    <w:sectPr w:rsidR="00DA1D0E" w:rsidRPr="00FF79EE" w:rsidSect="00015C57">
      <w:headerReference w:type="default" r:id="rId10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9A5" w:rsidRDefault="001729A5" w:rsidP="0020645A">
      <w:r>
        <w:separator/>
      </w:r>
    </w:p>
  </w:endnote>
  <w:endnote w:type="continuationSeparator" w:id="0">
    <w:p w:rsidR="001729A5" w:rsidRDefault="001729A5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9A5" w:rsidRDefault="001729A5" w:rsidP="0020645A">
      <w:r>
        <w:separator/>
      </w:r>
    </w:p>
  </w:footnote>
  <w:footnote w:type="continuationSeparator" w:id="0">
    <w:p w:rsidR="001729A5" w:rsidRDefault="001729A5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E88" w:rsidRPr="00AB0D42" w:rsidRDefault="002976B8">
    <w:pPr>
      <w:pStyle w:val="af3"/>
      <w:jc w:val="center"/>
      <w:rPr>
        <w:sz w:val="28"/>
        <w:szCs w:val="28"/>
      </w:rPr>
    </w:pPr>
    <w:r w:rsidRPr="00AB0D42">
      <w:rPr>
        <w:sz w:val="28"/>
        <w:szCs w:val="28"/>
      </w:rPr>
      <w:fldChar w:fldCharType="begin"/>
    </w:r>
    <w:r w:rsidR="009E2E88" w:rsidRPr="00AB0D42">
      <w:rPr>
        <w:sz w:val="28"/>
        <w:szCs w:val="28"/>
      </w:rPr>
      <w:instrText>PAGE   \* MERGEFORMAT</w:instrText>
    </w:r>
    <w:r w:rsidRPr="00AB0D42">
      <w:rPr>
        <w:sz w:val="28"/>
        <w:szCs w:val="28"/>
      </w:rPr>
      <w:fldChar w:fldCharType="separate"/>
    </w:r>
    <w:r w:rsidR="00015C57">
      <w:rPr>
        <w:noProof/>
        <w:sz w:val="28"/>
        <w:szCs w:val="28"/>
      </w:rPr>
      <w:t>2</w:t>
    </w:r>
    <w:r w:rsidRPr="00AB0D42">
      <w:rPr>
        <w:sz w:val="28"/>
        <w:szCs w:val="28"/>
      </w:rPr>
      <w:fldChar w:fldCharType="end"/>
    </w:r>
  </w:p>
  <w:p w:rsidR="009E2E88" w:rsidRDefault="009E2E88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15E1189"/>
    <w:multiLevelType w:val="hybridMultilevel"/>
    <w:tmpl w:val="677A2086"/>
    <w:lvl w:ilvl="0" w:tplc="952418DE">
      <w:start w:val="1"/>
      <w:numFmt w:val="decimal"/>
      <w:suff w:val="space"/>
      <w:lvlText w:val="%1."/>
      <w:lvlJc w:val="left"/>
      <w:pPr>
        <w:ind w:left="483" w:firstLine="22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000"/>
        </w:tabs>
        <w:ind w:left="20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440"/>
        </w:tabs>
        <w:ind w:left="34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160"/>
        </w:tabs>
        <w:ind w:left="41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600"/>
        </w:tabs>
        <w:ind w:left="56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320"/>
        </w:tabs>
        <w:ind w:left="6320" w:hanging="360"/>
      </w:pPr>
    </w:lvl>
  </w:abstractNum>
  <w:abstractNum w:abstractNumId="13">
    <w:nsid w:val="582123BD"/>
    <w:multiLevelType w:val="hybridMultilevel"/>
    <w:tmpl w:val="1CB25130"/>
    <w:lvl w:ilvl="0" w:tplc="E57085F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2"/>
  </w:num>
  <w:num w:numId="2">
    <w:abstractNumId w:val="0"/>
  </w:num>
  <w:num w:numId="3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51C"/>
    <w:rsid w:val="0000013F"/>
    <w:rsid w:val="00000980"/>
    <w:rsid w:val="00001AB4"/>
    <w:rsid w:val="000040B1"/>
    <w:rsid w:val="0000434F"/>
    <w:rsid w:val="00005C98"/>
    <w:rsid w:val="00010B73"/>
    <w:rsid w:val="00010D93"/>
    <w:rsid w:val="00012087"/>
    <w:rsid w:val="000132F4"/>
    <w:rsid w:val="000147F6"/>
    <w:rsid w:val="0001550B"/>
    <w:rsid w:val="00015C57"/>
    <w:rsid w:val="00022118"/>
    <w:rsid w:val="000233EE"/>
    <w:rsid w:val="00027C45"/>
    <w:rsid w:val="000302CA"/>
    <w:rsid w:val="0003054A"/>
    <w:rsid w:val="00030B59"/>
    <w:rsid w:val="00031604"/>
    <w:rsid w:val="0003280D"/>
    <w:rsid w:val="000328D6"/>
    <w:rsid w:val="00032ADA"/>
    <w:rsid w:val="000330CF"/>
    <w:rsid w:val="00033936"/>
    <w:rsid w:val="00034DED"/>
    <w:rsid w:val="0003570C"/>
    <w:rsid w:val="0003625F"/>
    <w:rsid w:val="0003637A"/>
    <w:rsid w:val="000370AF"/>
    <w:rsid w:val="00037C59"/>
    <w:rsid w:val="000422B1"/>
    <w:rsid w:val="00042D7D"/>
    <w:rsid w:val="00043B97"/>
    <w:rsid w:val="000479DF"/>
    <w:rsid w:val="00051B8F"/>
    <w:rsid w:val="0005427A"/>
    <w:rsid w:val="00054707"/>
    <w:rsid w:val="00054EB7"/>
    <w:rsid w:val="0005555D"/>
    <w:rsid w:val="000567DA"/>
    <w:rsid w:val="00056DDC"/>
    <w:rsid w:val="000603D8"/>
    <w:rsid w:val="00060617"/>
    <w:rsid w:val="000609A3"/>
    <w:rsid w:val="000643A0"/>
    <w:rsid w:val="00064479"/>
    <w:rsid w:val="00064B9E"/>
    <w:rsid w:val="00065840"/>
    <w:rsid w:val="00067431"/>
    <w:rsid w:val="00071D69"/>
    <w:rsid w:val="000729B3"/>
    <w:rsid w:val="0007301C"/>
    <w:rsid w:val="00073374"/>
    <w:rsid w:val="00073535"/>
    <w:rsid w:val="000740BC"/>
    <w:rsid w:val="00074A2D"/>
    <w:rsid w:val="00075470"/>
    <w:rsid w:val="00076F70"/>
    <w:rsid w:val="000803A6"/>
    <w:rsid w:val="000807F8"/>
    <w:rsid w:val="000813A0"/>
    <w:rsid w:val="00081ACE"/>
    <w:rsid w:val="00082B09"/>
    <w:rsid w:val="00082FAA"/>
    <w:rsid w:val="000831FD"/>
    <w:rsid w:val="0008482C"/>
    <w:rsid w:val="00086390"/>
    <w:rsid w:val="00087038"/>
    <w:rsid w:val="000907AA"/>
    <w:rsid w:val="000918D2"/>
    <w:rsid w:val="00091E5D"/>
    <w:rsid w:val="000924AF"/>
    <w:rsid w:val="000955CE"/>
    <w:rsid w:val="000959C7"/>
    <w:rsid w:val="00095B3D"/>
    <w:rsid w:val="00096397"/>
    <w:rsid w:val="00096557"/>
    <w:rsid w:val="00096623"/>
    <w:rsid w:val="000967A1"/>
    <w:rsid w:val="00096B53"/>
    <w:rsid w:val="000A0F35"/>
    <w:rsid w:val="000A129B"/>
    <w:rsid w:val="000A146C"/>
    <w:rsid w:val="000A54E9"/>
    <w:rsid w:val="000A7A97"/>
    <w:rsid w:val="000B1A8D"/>
    <w:rsid w:val="000B1F13"/>
    <w:rsid w:val="000B2E35"/>
    <w:rsid w:val="000B365A"/>
    <w:rsid w:val="000B3DD1"/>
    <w:rsid w:val="000B4523"/>
    <w:rsid w:val="000B5217"/>
    <w:rsid w:val="000B643E"/>
    <w:rsid w:val="000B760F"/>
    <w:rsid w:val="000C085F"/>
    <w:rsid w:val="000C1A6D"/>
    <w:rsid w:val="000C2D65"/>
    <w:rsid w:val="000C2FBF"/>
    <w:rsid w:val="000C372E"/>
    <w:rsid w:val="000C3C50"/>
    <w:rsid w:val="000C4212"/>
    <w:rsid w:val="000D055A"/>
    <w:rsid w:val="000D06CF"/>
    <w:rsid w:val="000D10F5"/>
    <w:rsid w:val="000D127E"/>
    <w:rsid w:val="000D27B8"/>
    <w:rsid w:val="000D374B"/>
    <w:rsid w:val="000D478C"/>
    <w:rsid w:val="000D4F4B"/>
    <w:rsid w:val="000E0B87"/>
    <w:rsid w:val="000E12BF"/>
    <w:rsid w:val="000E13F9"/>
    <w:rsid w:val="000E1513"/>
    <w:rsid w:val="000E2310"/>
    <w:rsid w:val="000E45A2"/>
    <w:rsid w:val="000E4E60"/>
    <w:rsid w:val="000E5A4B"/>
    <w:rsid w:val="000F0217"/>
    <w:rsid w:val="000F0AC9"/>
    <w:rsid w:val="000F0C80"/>
    <w:rsid w:val="000F0D4C"/>
    <w:rsid w:val="000F0DCA"/>
    <w:rsid w:val="000F1821"/>
    <w:rsid w:val="000F1908"/>
    <w:rsid w:val="000F21D0"/>
    <w:rsid w:val="000F352A"/>
    <w:rsid w:val="000F4B81"/>
    <w:rsid w:val="000F6391"/>
    <w:rsid w:val="000F719C"/>
    <w:rsid w:val="000F7615"/>
    <w:rsid w:val="000F7A6C"/>
    <w:rsid w:val="00103904"/>
    <w:rsid w:val="00103B4C"/>
    <w:rsid w:val="0010414B"/>
    <w:rsid w:val="001047B0"/>
    <w:rsid w:val="001054BF"/>
    <w:rsid w:val="00105AC2"/>
    <w:rsid w:val="00106648"/>
    <w:rsid w:val="00107058"/>
    <w:rsid w:val="0011051C"/>
    <w:rsid w:val="00110A5B"/>
    <w:rsid w:val="00110BC5"/>
    <w:rsid w:val="00111EBB"/>
    <w:rsid w:val="00112CFE"/>
    <w:rsid w:val="001146B9"/>
    <w:rsid w:val="00115256"/>
    <w:rsid w:val="001160C1"/>
    <w:rsid w:val="00116229"/>
    <w:rsid w:val="00117005"/>
    <w:rsid w:val="00117689"/>
    <w:rsid w:val="00117C8E"/>
    <w:rsid w:val="00120013"/>
    <w:rsid w:val="00121BAC"/>
    <w:rsid w:val="00121BC1"/>
    <w:rsid w:val="00122455"/>
    <w:rsid w:val="00125BA7"/>
    <w:rsid w:val="00126FCC"/>
    <w:rsid w:val="00127975"/>
    <w:rsid w:val="001304F8"/>
    <w:rsid w:val="0013067C"/>
    <w:rsid w:val="00130DC7"/>
    <w:rsid w:val="0013140C"/>
    <w:rsid w:val="001324AC"/>
    <w:rsid w:val="0013327A"/>
    <w:rsid w:val="001340D3"/>
    <w:rsid w:val="001342E3"/>
    <w:rsid w:val="00135A32"/>
    <w:rsid w:val="001365FE"/>
    <w:rsid w:val="001375CC"/>
    <w:rsid w:val="001378B2"/>
    <w:rsid w:val="00141287"/>
    <w:rsid w:val="001412BF"/>
    <w:rsid w:val="0014207E"/>
    <w:rsid w:val="001425B2"/>
    <w:rsid w:val="0014318B"/>
    <w:rsid w:val="00144338"/>
    <w:rsid w:val="001447B8"/>
    <w:rsid w:val="00144F43"/>
    <w:rsid w:val="00146C8F"/>
    <w:rsid w:val="001514F7"/>
    <w:rsid w:val="00152CF5"/>
    <w:rsid w:val="001536C2"/>
    <w:rsid w:val="00154C64"/>
    <w:rsid w:val="0015547A"/>
    <w:rsid w:val="0015590F"/>
    <w:rsid w:val="00156C16"/>
    <w:rsid w:val="00157C9B"/>
    <w:rsid w:val="00160018"/>
    <w:rsid w:val="001604F1"/>
    <w:rsid w:val="001629C0"/>
    <w:rsid w:val="00162F1D"/>
    <w:rsid w:val="0016431C"/>
    <w:rsid w:val="0016464D"/>
    <w:rsid w:val="00165BF4"/>
    <w:rsid w:val="0016635A"/>
    <w:rsid w:val="00166850"/>
    <w:rsid w:val="0016701E"/>
    <w:rsid w:val="0017180F"/>
    <w:rsid w:val="001729A5"/>
    <w:rsid w:val="0017422B"/>
    <w:rsid w:val="00181C76"/>
    <w:rsid w:val="00182952"/>
    <w:rsid w:val="00182976"/>
    <w:rsid w:val="00182A72"/>
    <w:rsid w:val="00185AA7"/>
    <w:rsid w:val="0018636B"/>
    <w:rsid w:val="00190074"/>
    <w:rsid w:val="00190AA4"/>
    <w:rsid w:val="00190D0A"/>
    <w:rsid w:val="001914DD"/>
    <w:rsid w:val="00192031"/>
    <w:rsid w:val="00197244"/>
    <w:rsid w:val="001A01E7"/>
    <w:rsid w:val="001A071B"/>
    <w:rsid w:val="001A0D7C"/>
    <w:rsid w:val="001A1711"/>
    <w:rsid w:val="001A1B48"/>
    <w:rsid w:val="001A20DC"/>
    <w:rsid w:val="001A29C3"/>
    <w:rsid w:val="001A3487"/>
    <w:rsid w:val="001A41DF"/>
    <w:rsid w:val="001A4629"/>
    <w:rsid w:val="001A479C"/>
    <w:rsid w:val="001A6596"/>
    <w:rsid w:val="001A6B65"/>
    <w:rsid w:val="001B10A2"/>
    <w:rsid w:val="001B2EB0"/>
    <w:rsid w:val="001B3342"/>
    <w:rsid w:val="001B3755"/>
    <w:rsid w:val="001B4469"/>
    <w:rsid w:val="001B4AE0"/>
    <w:rsid w:val="001B500D"/>
    <w:rsid w:val="001B530E"/>
    <w:rsid w:val="001B590B"/>
    <w:rsid w:val="001B5BA3"/>
    <w:rsid w:val="001B6A64"/>
    <w:rsid w:val="001C2923"/>
    <w:rsid w:val="001C2B2A"/>
    <w:rsid w:val="001C2CCB"/>
    <w:rsid w:val="001C3828"/>
    <w:rsid w:val="001C3BAE"/>
    <w:rsid w:val="001C4434"/>
    <w:rsid w:val="001C52CB"/>
    <w:rsid w:val="001C5415"/>
    <w:rsid w:val="001C61E9"/>
    <w:rsid w:val="001C6410"/>
    <w:rsid w:val="001C6CAC"/>
    <w:rsid w:val="001D18B9"/>
    <w:rsid w:val="001D6292"/>
    <w:rsid w:val="001D66F3"/>
    <w:rsid w:val="001D6788"/>
    <w:rsid w:val="001E0992"/>
    <w:rsid w:val="001E0B9A"/>
    <w:rsid w:val="001E1D65"/>
    <w:rsid w:val="001E1EA0"/>
    <w:rsid w:val="001E31C8"/>
    <w:rsid w:val="001E446A"/>
    <w:rsid w:val="001E4B85"/>
    <w:rsid w:val="001E56A4"/>
    <w:rsid w:val="001E5BCD"/>
    <w:rsid w:val="001E7631"/>
    <w:rsid w:val="001E783B"/>
    <w:rsid w:val="001F02EE"/>
    <w:rsid w:val="001F08F7"/>
    <w:rsid w:val="001F0E50"/>
    <w:rsid w:val="001F3D0D"/>
    <w:rsid w:val="001F62C5"/>
    <w:rsid w:val="001F791D"/>
    <w:rsid w:val="001F7CF5"/>
    <w:rsid w:val="00201155"/>
    <w:rsid w:val="00202AFA"/>
    <w:rsid w:val="00202EE2"/>
    <w:rsid w:val="002038FD"/>
    <w:rsid w:val="00203D07"/>
    <w:rsid w:val="00203E6B"/>
    <w:rsid w:val="00203EE3"/>
    <w:rsid w:val="002040BD"/>
    <w:rsid w:val="002051E1"/>
    <w:rsid w:val="002059BA"/>
    <w:rsid w:val="00205BDC"/>
    <w:rsid w:val="0020645A"/>
    <w:rsid w:val="00206B15"/>
    <w:rsid w:val="00207003"/>
    <w:rsid w:val="002070CF"/>
    <w:rsid w:val="002139D2"/>
    <w:rsid w:val="00214007"/>
    <w:rsid w:val="0021520A"/>
    <w:rsid w:val="00216095"/>
    <w:rsid w:val="002164CD"/>
    <w:rsid w:val="002169C6"/>
    <w:rsid w:val="002171CE"/>
    <w:rsid w:val="00220375"/>
    <w:rsid w:val="00220617"/>
    <w:rsid w:val="00220DBA"/>
    <w:rsid w:val="0022241B"/>
    <w:rsid w:val="002224AC"/>
    <w:rsid w:val="002233A4"/>
    <w:rsid w:val="002234A8"/>
    <w:rsid w:val="00225076"/>
    <w:rsid w:val="002251BC"/>
    <w:rsid w:val="00226B6E"/>
    <w:rsid w:val="00226BBD"/>
    <w:rsid w:val="00233DD8"/>
    <w:rsid w:val="00234364"/>
    <w:rsid w:val="002343A0"/>
    <w:rsid w:val="00234F01"/>
    <w:rsid w:val="00235CAD"/>
    <w:rsid w:val="00235CDB"/>
    <w:rsid w:val="00237008"/>
    <w:rsid w:val="00237D47"/>
    <w:rsid w:val="00237D86"/>
    <w:rsid w:val="00240913"/>
    <w:rsid w:val="00240A35"/>
    <w:rsid w:val="0024160A"/>
    <w:rsid w:val="00241743"/>
    <w:rsid w:val="0024351F"/>
    <w:rsid w:val="00243528"/>
    <w:rsid w:val="00243D2F"/>
    <w:rsid w:val="00244114"/>
    <w:rsid w:val="00244642"/>
    <w:rsid w:val="0024499D"/>
    <w:rsid w:val="00244B8E"/>
    <w:rsid w:val="00245101"/>
    <w:rsid w:val="00252BD3"/>
    <w:rsid w:val="00252ED9"/>
    <w:rsid w:val="002545AC"/>
    <w:rsid w:val="00254E88"/>
    <w:rsid w:val="00257C9A"/>
    <w:rsid w:val="00257CF6"/>
    <w:rsid w:val="00260C40"/>
    <w:rsid w:val="00260F7B"/>
    <w:rsid w:val="002610D8"/>
    <w:rsid w:val="00261159"/>
    <w:rsid w:val="00262ADA"/>
    <w:rsid w:val="0026368C"/>
    <w:rsid w:val="00266B33"/>
    <w:rsid w:val="00267506"/>
    <w:rsid w:val="00267560"/>
    <w:rsid w:val="00270657"/>
    <w:rsid w:val="0027174D"/>
    <w:rsid w:val="00273A9F"/>
    <w:rsid w:val="00275447"/>
    <w:rsid w:val="00276346"/>
    <w:rsid w:val="00276DFB"/>
    <w:rsid w:val="00280A20"/>
    <w:rsid w:val="00281BDD"/>
    <w:rsid w:val="00282F54"/>
    <w:rsid w:val="00282F67"/>
    <w:rsid w:val="00283C82"/>
    <w:rsid w:val="0028401D"/>
    <w:rsid w:val="0028429A"/>
    <w:rsid w:val="0028535A"/>
    <w:rsid w:val="00285543"/>
    <w:rsid w:val="00286656"/>
    <w:rsid w:val="00287163"/>
    <w:rsid w:val="00292192"/>
    <w:rsid w:val="002921CF"/>
    <w:rsid w:val="0029320D"/>
    <w:rsid w:val="00294311"/>
    <w:rsid w:val="00295281"/>
    <w:rsid w:val="00296C1D"/>
    <w:rsid w:val="002976B8"/>
    <w:rsid w:val="002A0064"/>
    <w:rsid w:val="002A0165"/>
    <w:rsid w:val="002A0B77"/>
    <w:rsid w:val="002A44FE"/>
    <w:rsid w:val="002A457D"/>
    <w:rsid w:val="002A5301"/>
    <w:rsid w:val="002A5413"/>
    <w:rsid w:val="002A7C58"/>
    <w:rsid w:val="002A7CA6"/>
    <w:rsid w:val="002B027C"/>
    <w:rsid w:val="002B27D7"/>
    <w:rsid w:val="002B3033"/>
    <w:rsid w:val="002B35C6"/>
    <w:rsid w:val="002B36F9"/>
    <w:rsid w:val="002B42A3"/>
    <w:rsid w:val="002B58AB"/>
    <w:rsid w:val="002B623C"/>
    <w:rsid w:val="002B670E"/>
    <w:rsid w:val="002C187B"/>
    <w:rsid w:val="002C4F38"/>
    <w:rsid w:val="002C5AEE"/>
    <w:rsid w:val="002C63A4"/>
    <w:rsid w:val="002C734E"/>
    <w:rsid w:val="002C7353"/>
    <w:rsid w:val="002C7CF5"/>
    <w:rsid w:val="002D07F7"/>
    <w:rsid w:val="002D1736"/>
    <w:rsid w:val="002D4198"/>
    <w:rsid w:val="002D4572"/>
    <w:rsid w:val="002D4619"/>
    <w:rsid w:val="002D4AFC"/>
    <w:rsid w:val="002D789C"/>
    <w:rsid w:val="002E0C21"/>
    <w:rsid w:val="002E121A"/>
    <w:rsid w:val="002E3AD9"/>
    <w:rsid w:val="002E3B9D"/>
    <w:rsid w:val="002E40AC"/>
    <w:rsid w:val="002E45E6"/>
    <w:rsid w:val="002E5235"/>
    <w:rsid w:val="002E5B4B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2D28"/>
    <w:rsid w:val="003040AB"/>
    <w:rsid w:val="003040BB"/>
    <w:rsid w:val="0030461C"/>
    <w:rsid w:val="00304779"/>
    <w:rsid w:val="00304784"/>
    <w:rsid w:val="0030595B"/>
    <w:rsid w:val="00306BDC"/>
    <w:rsid w:val="00307119"/>
    <w:rsid w:val="00307B19"/>
    <w:rsid w:val="00310132"/>
    <w:rsid w:val="00310E33"/>
    <w:rsid w:val="00311DE0"/>
    <w:rsid w:val="003124B7"/>
    <w:rsid w:val="00313C40"/>
    <w:rsid w:val="00317853"/>
    <w:rsid w:val="003204DE"/>
    <w:rsid w:val="00320CCD"/>
    <w:rsid w:val="003235A8"/>
    <w:rsid w:val="0032381D"/>
    <w:rsid w:val="0032566C"/>
    <w:rsid w:val="0032618B"/>
    <w:rsid w:val="00327C37"/>
    <w:rsid w:val="00327EB1"/>
    <w:rsid w:val="00330218"/>
    <w:rsid w:val="003316DB"/>
    <w:rsid w:val="0033199E"/>
    <w:rsid w:val="00331DE6"/>
    <w:rsid w:val="00332483"/>
    <w:rsid w:val="00332D62"/>
    <w:rsid w:val="00333330"/>
    <w:rsid w:val="00333AE3"/>
    <w:rsid w:val="00334D2B"/>
    <w:rsid w:val="0033529A"/>
    <w:rsid w:val="00336376"/>
    <w:rsid w:val="00336473"/>
    <w:rsid w:val="00337340"/>
    <w:rsid w:val="00337D43"/>
    <w:rsid w:val="00342304"/>
    <w:rsid w:val="00342D0F"/>
    <w:rsid w:val="003442FA"/>
    <w:rsid w:val="00344ABD"/>
    <w:rsid w:val="00345C5E"/>
    <w:rsid w:val="00346214"/>
    <w:rsid w:val="00346A95"/>
    <w:rsid w:val="00346BFD"/>
    <w:rsid w:val="00350FCB"/>
    <w:rsid w:val="00352418"/>
    <w:rsid w:val="00354375"/>
    <w:rsid w:val="00355752"/>
    <w:rsid w:val="003558C5"/>
    <w:rsid w:val="00355E24"/>
    <w:rsid w:val="00355E61"/>
    <w:rsid w:val="00357623"/>
    <w:rsid w:val="00357764"/>
    <w:rsid w:val="00357B28"/>
    <w:rsid w:val="00360A72"/>
    <w:rsid w:val="00360E77"/>
    <w:rsid w:val="003623DE"/>
    <w:rsid w:val="00362801"/>
    <w:rsid w:val="0036289E"/>
    <w:rsid w:val="0036354D"/>
    <w:rsid w:val="00363761"/>
    <w:rsid w:val="00364630"/>
    <w:rsid w:val="00366442"/>
    <w:rsid w:val="00366FED"/>
    <w:rsid w:val="00367EC8"/>
    <w:rsid w:val="00371DDD"/>
    <w:rsid w:val="00371E64"/>
    <w:rsid w:val="003737A4"/>
    <w:rsid w:val="00373DCE"/>
    <w:rsid w:val="00374009"/>
    <w:rsid w:val="00377423"/>
    <w:rsid w:val="00377958"/>
    <w:rsid w:val="00377DBD"/>
    <w:rsid w:val="0038168B"/>
    <w:rsid w:val="00383E7C"/>
    <w:rsid w:val="0038445E"/>
    <w:rsid w:val="00384E78"/>
    <w:rsid w:val="00386187"/>
    <w:rsid w:val="00391E20"/>
    <w:rsid w:val="003941F7"/>
    <w:rsid w:val="00395514"/>
    <w:rsid w:val="00397963"/>
    <w:rsid w:val="003A085A"/>
    <w:rsid w:val="003A08FE"/>
    <w:rsid w:val="003A098B"/>
    <w:rsid w:val="003A0BFB"/>
    <w:rsid w:val="003A0EBA"/>
    <w:rsid w:val="003A13DD"/>
    <w:rsid w:val="003A2536"/>
    <w:rsid w:val="003A43C1"/>
    <w:rsid w:val="003A5082"/>
    <w:rsid w:val="003A52A7"/>
    <w:rsid w:val="003A68F7"/>
    <w:rsid w:val="003A76A4"/>
    <w:rsid w:val="003A7D83"/>
    <w:rsid w:val="003B0373"/>
    <w:rsid w:val="003B0B19"/>
    <w:rsid w:val="003B0DB3"/>
    <w:rsid w:val="003B1653"/>
    <w:rsid w:val="003B1FA7"/>
    <w:rsid w:val="003B4B34"/>
    <w:rsid w:val="003B54AA"/>
    <w:rsid w:val="003C0248"/>
    <w:rsid w:val="003C0CDD"/>
    <w:rsid w:val="003C0D52"/>
    <w:rsid w:val="003C1D27"/>
    <w:rsid w:val="003C3F8A"/>
    <w:rsid w:val="003C404D"/>
    <w:rsid w:val="003C4076"/>
    <w:rsid w:val="003C5B44"/>
    <w:rsid w:val="003C5C44"/>
    <w:rsid w:val="003D05A5"/>
    <w:rsid w:val="003D1845"/>
    <w:rsid w:val="003D1C6D"/>
    <w:rsid w:val="003D1FCA"/>
    <w:rsid w:val="003D439F"/>
    <w:rsid w:val="003D5917"/>
    <w:rsid w:val="003D7138"/>
    <w:rsid w:val="003D7A1E"/>
    <w:rsid w:val="003E11A0"/>
    <w:rsid w:val="003E1A13"/>
    <w:rsid w:val="003E32FF"/>
    <w:rsid w:val="003E3562"/>
    <w:rsid w:val="003E39DD"/>
    <w:rsid w:val="003E628F"/>
    <w:rsid w:val="003E652D"/>
    <w:rsid w:val="003E67CA"/>
    <w:rsid w:val="003E6A6E"/>
    <w:rsid w:val="003E7217"/>
    <w:rsid w:val="003F1351"/>
    <w:rsid w:val="003F1921"/>
    <w:rsid w:val="003F1933"/>
    <w:rsid w:val="003F1B82"/>
    <w:rsid w:val="003F1F89"/>
    <w:rsid w:val="003F340F"/>
    <w:rsid w:val="00400759"/>
    <w:rsid w:val="00400F93"/>
    <w:rsid w:val="00401ECE"/>
    <w:rsid w:val="00402515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3877"/>
    <w:rsid w:val="00414BE6"/>
    <w:rsid w:val="004211A9"/>
    <w:rsid w:val="00422916"/>
    <w:rsid w:val="0042457D"/>
    <w:rsid w:val="004258F9"/>
    <w:rsid w:val="0042744F"/>
    <w:rsid w:val="0043034D"/>
    <w:rsid w:val="00430E7D"/>
    <w:rsid w:val="00431EDE"/>
    <w:rsid w:val="004322EC"/>
    <w:rsid w:val="004326C5"/>
    <w:rsid w:val="004337C4"/>
    <w:rsid w:val="00434525"/>
    <w:rsid w:val="00434A81"/>
    <w:rsid w:val="00436B90"/>
    <w:rsid w:val="00436CC3"/>
    <w:rsid w:val="00437652"/>
    <w:rsid w:val="00437CAB"/>
    <w:rsid w:val="00441E20"/>
    <w:rsid w:val="00441F1F"/>
    <w:rsid w:val="004429FC"/>
    <w:rsid w:val="004436DA"/>
    <w:rsid w:val="0044430F"/>
    <w:rsid w:val="00445491"/>
    <w:rsid w:val="004458C1"/>
    <w:rsid w:val="00445CAA"/>
    <w:rsid w:val="004468ED"/>
    <w:rsid w:val="0044690F"/>
    <w:rsid w:val="00447BF9"/>
    <w:rsid w:val="004503FA"/>
    <w:rsid w:val="00452281"/>
    <w:rsid w:val="00452693"/>
    <w:rsid w:val="00452B61"/>
    <w:rsid w:val="00452E04"/>
    <w:rsid w:val="0045312E"/>
    <w:rsid w:val="004540AE"/>
    <w:rsid w:val="004547ED"/>
    <w:rsid w:val="00454DA0"/>
    <w:rsid w:val="00455076"/>
    <w:rsid w:val="004552FB"/>
    <w:rsid w:val="004558F6"/>
    <w:rsid w:val="00456080"/>
    <w:rsid w:val="00457972"/>
    <w:rsid w:val="0046102A"/>
    <w:rsid w:val="004630B9"/>
    <w:rsid w:val="0046317E"/>
    <w:rsid w:val="004636D6"/>
    <w:rsid w:val="0046533D"/>
    <w:rsid w:val="004657B0"/>
    <w:rsid w:val="004661DE"/>
    <w:rsid w:val="00466383"/>
    <w:rsid w:val="00466EB3"/>
    <w:rsid w:val="0046785F"/>
    <w:rsid w:val="0047029B"/>
    <w:rsid w:val="00470844"/>
    <w:rsid w:val="00470C90"/>
    <w:rsid w:val="00471807"/>
    <w:rsid w:val="0047213A"/>
    <w:rsid w:val="00480B25"/>
    <w:rsid w:val="004837CF"/>
    <w:rsid w:val="00483C88"/>
    <w:rsid w:val="004840AC"/>
    <w:rsid w:val="00484434"/>
    <w:rsid w:val="004859CA"/>
    <w:rsid w:val="00486C7D"/>
    <w:rsid w:val="00487438"/>
    <w:rsid w:val="00487D39"/>
    <w:rsid w:val="00490136"/>
    <w:rsid w:val="004904B7"/>
    <w:rsid w:val="00491490"/>
    <w:rsid w:val="004934D7"/>
    <w:rsid w:val="004937AB"/>
    <w:rsid w:val="00493A6E"/>
    <w:rsid w:val="00494D0C"/>
    <w:rsid w:val="00495072"/>
    <w:rsid w:val="00495F29"/>
    <w:rsid w:val="004975BD"/>
    <w:rsid w:val="00497CBD"/>
    <w:rsid w:val="00497CFC"/>
    <w:rsid w:val="004A095C"/>
    <w:rsid w:val="004A2131"/>
    <w:rsid w:val="004A23FA"/>
    <w:rsid w:val="004A3151"/>
    <w:rsid w:val="004A342C"/>
    <w:rsid w:val="004A3EBE"/>
    <w:rsid w:val="004A3FD4"/>
    <w:rsid w:val="004A42C6"/>
    <w:rsid w:val="004A6336"/>
    <w:rsid w:val="004A69E0"/>
    <w:rsid w:val="004A6C44"/>
    <w:rsid w:val="004A6E70"/>
    <w:rsid w:val="004A6FAB"/>
    <w:rsid w:val="004A7810"/>
    <w:rsid w:val="004B0132"/>
    <w:rsid w:val="004B01D3"/>
    <w:rsid w:val="004B10DC"/>
    <w:rsid w:val="004B159C"/>
    <w:rsid w:val="004B1D96"/>
    <w:rsid w:val="004B2130"/>
    <w:rsid w:val="004B2983"/>
    <w:rsid w:val="004B3D04"/>
    <w:rsid w:val="004B3F74"/>
    <w:rsid w:val="004B5C16"/>
    <w:rsid w:val="004B5F4C"/>
    <w:rsid w:val="004C0DD2"/>
    <w:rsid w:val="004C0F8F"/>
    <w:rsid w:val="004C0FA2"/>
    <w:rsid w:val="004C5F51"/>
    <w:rsid w:val="004C6655"/>
    <w:rsid w:val="004C7086"/>
    <w:rsid w:val="004D0137"/>
    <w:rsid w:val="004D0531"/>
    <w:rsid w:val="004D0D0F"/>
    <w:rsid w:val="004D10A2"/>
    <w:rsid w:val="004D2FD5"/>
    <w:rsid w:val="004D3B86"/>
    <w:rsid w:val="004D5260"/>
    <w:rsid w:val="004D7B8E"/>
    <w:rsid w:val="004E1A95"/>
    <w:rsid w:val="004E1B6B"/>
    <w:rsid w:val="004E2D29"/>
    <w:rsid w:val="004E2D49"/>
    <w:rsid w:val="004E35EF"/>
    <w:rsid w:val="004E3A5F"/>
    <w:rsid w:val="004E4258"/>
    <w:rsid w:val="004E4CC9"/>
    <w:rsid w:val="004E4E69"/>
    <w:rsid w:val="004E52A2"/>
    <w:rsid w:val="004E5C78"/>
    <w:rsid w:val="004E72BE"/>
    <w:rsid w:val="004E796B"/>
    <w:rsid w:val="004F0191"/>
    <w:rsid w:val="004F0839"/>
    <w:rsid w:val="004F09D6"/>
    <w:rsid w:val="004F1071"/>
    <w:rsid w:val="004F25E7"/>
    <w:rsid w:val="004F2FB4"/>
    <w:rsid w:val="004F324D"/>
    <w:rsid w:val="004F352B"/>
    <w:rsid w:val="004F36C0"/>
    <w:rsid w:val="004F3CEB"/>
    <w:rsid w:val="004F4590"/>
    <w:rsid w:val="004F4814"/>
    <w:rsid w:val="004F52DD"/>
    <w:rsid w:val="004F5981"/>
    <w:rsid w:val="004F6664"/>
    <w:rsid w:val="004F6FFC"/>
    <w:rsid w:val="005012E8"/>
    <w:rsid w:val="00501BAB"/>
    <w:rsid w:val="005020F4"/>
    <w:rsid w:val="00502916"/>
    <w:rsid w:val="00502F2B"/>
    <w:rsid w:val="00505FF7"/>
    <w:rsid w:val="005061BF"/>
    <w:rsid w:val="005072A5"/>
    <w:rsid w:val="00507E7A"/>
    <w:rsid w:val="005101DD"/>
    <w:rsid w:val="005115B1"/>
    <w:rsid w:val="00513631"/>
    <w:rsid w:val="00515057"/>
    <w:rsid w:val="005154C4"/>
    <w:rsid w:val="00517722"/>
    <w:rsid w:val="00517BFD"/>
    <w:rsid w:val="00521535"/>
    <w:rsid w:val="005216BE"/>
    <w:rsid w:val="00521836"/>
    <w:rsid w:val="0052219F"/>
    <w:rsid w:val="005226EB"/>
    <w:rsid w:val="00523B03"/>
    <w:rsid w:val="00523B8B"/>
    <w:rsid w:val="00525B98"/>
    <w:rsid w:val="00526654"/>
    <w:rsid w:val="00530CC1"/>
    <w:rsid w:val="00531201"/>
    <w:rsid w:val="0053127B"/>
    <w:rsid w:val="005317D0"/>
    <w:rsid w:val="0053276A"/>
    <w:rsid w:val="00532F4F"/>
    <w:rsid w:val="00533E2C"/>
    <w:rsid w:val="00533F51"/>
    <w:rsid w:val="00535442"/>
    <w:rsid w:val="00535AD1"/>
    <w:rsid w:val="005370E7"/>
    <w:rsid w:val="005425FE"/>
    <w:rsid w:val="0054306F"/>
    <w:rsid w:val="0054323D"/>
    <w:rsid w:val="005437FF"/>
    <w:rsid w:val="005439E5"/>
    <w:rsid w:val="0054470F"/>
    <w:rsid w:val="00544898"/>
    <w:rsid w:val="00545173"/>
    <w:rsid w:val="0055150B"/>
    <w:rsid w:val="0055196D"/>
    <w:rsid w:val="00551F5C"/>
    <w:rsid w:val="00553D67"/>
    <w:rsid w:val="005549A6"/>
    <w:rsid w:val="00554CEE"/>
    <w:rsid w:val="00556013"/>
    <w:rsid w:val="0055624F"/>
    <w:rsid w:val="0055750E"/>
    <w:rsid w:val="005602B8"/>
    <w:rsid w:val="00560B10"/>
    <w:rsid w:val="00564738"/>
    <w:rsid w:val="005649D6"/>
    <w:rsid w:val="0056701B"/>
    <w:rsid w:val="005671D9"/>
    <w:rsid w:val="00570E66"/>
    <w:rsid w:val="00571508"/>
    <w:rsid w:val="00571558"/>
    <w:rsid w:val="00574527"/>
    <w:rsid w:val="00574ACD"/>
    <w:rsid w:val="00575EFE"/>
    <w:rsid w:val="005775CC"/>
    <w:rsid w:val="00581338"/>
    <w:rsid w:val="00581448"/>
    <w:rsid w:val="0058147E"/>
    <w:rsid w:val="00581D0C"/>
    <w:rsid w:val="00582DBD"/>
    <w:rsid w:val="00582F38"/>
    <w:rsid w:val="00582F88"/>
    <w:rsid w:val="005832E2"/>
    <w:rsid w:val="00584AFA"/>
    <w:rsid w:val="00585519"/>
    <w:rsid w:val="0058679B"/>
    <w:rsid w:val="005875BE"/>
    <w:rsid w:val="0058765C"/>
    <w:rsid w:val="00587661"/>
    <w:rsid w:val="00587A77"/>
    <w:rsid w:val="00587B7E"/>
    <w:rsid w:val="00590352"/>
    <w:rsid w:val="00590C11"/>
    <w:rsid w:val="0059161A"/>
    <w:rsid w:val="00591933"/>
    <w:rsid w:val="00592759"/>
    <w:rsid w:val="00592A8C"/>
    <w:rsid w:val="0059341C"/>
    <w:rsid w:val="005942B9"/>
    <w:rsid w:val="00594FFB"/>
    <w:rsid w:val="00595C7A"/>
    <w:rsid w:val="005A1D77"/>
    <w:rsid w:val="005A3CE6"/>
    <w:rsid w:val="005A450B"/>
    <w:rsid w:val="005A4C87"/>
    <w:rsid w:val="005A5B37"/>
    <w:rsid w:val="005A6608"/>
    <w:rsid w:val="005B032F"/>
    <w:rsid w:val="005B0ED5"/>
    <w:rsid w:val="005B0F67"/>
    <w:rsid w:val="005B12CB"/>
    <w:rsid w:val="005B4A0D"/>
    <w:rsid w:val="005C092B"/>
    <w:rsid w:val="005C18C1"/>
    <w:rsid w:val="005C2B36"/>
    <w:rsid w:val="005C2D9A"/>
    <w:rsid w:val="005C35CC"/>
    <w:rsid w:val="005C3C15"/>
    <w:rsid w:val="005C4B79"/>
    <w:rsid w:val="005C50EE"/>
    <w:rsid w:val="005C5CA0"/>
    <w:rsid w:val="005C7194"/>
    <w:rsid w:val="005D1F03"/>
    <w:rsid w:val="005D24B1"/>
    <w:rsid w:val="005D4459"/>
    <w:rsid w:val="005D4D60"/>
    <w:rsid w:val="005D558C"/>
    <w:rsid w:val="005D5F39"/>
    <w:rsid w:val="005D6560"/>
    <w:rsid w:val="005D705F"/>
    <w:rsid w:val="005D758A"/>
    <w:rsid w:val="005E0565"/>
    <w:rsid w:val="005E0ECC"/>
    <w:rsid w:val="005E170D"/>
    <w:rsid w:val="005E1DD3"/>
    <w:rsid w:val="005E3360"/>
    <w:rsid w:val="005E4B4E"/>
    <w:rsid w:val="005E5604"/>
    <w:rsid w:val="005E7057"/>
    <w:rsid w:val="005F149C"/>
    <w:rsid w:val="005F14D2"/>
    <w:rsid w:val="005F2E88"/>
    <w:rsid w:val="005F3537"/>
    <w:rsid w:val="005F3894"/>
    <w:rsid w:val="005F3EE3"/>
    <w:rsid w:val="005F4AD8"/>
    <w:rsid w:val="005F5CEA"/>
    <w:rsid w:val="005F6247"/>
    <w:rsid w:val="00600C74"/>
    <w:rsid w:val="006011C8"/>
    <w:rsid w:val="006011DA"/>
    <w:rsid w:val="0060133B"/>
    <w:rsid w:val="006013B3"/>
    <w:rsid w:val="006024A5"/>
    <w:rsid w:val="00603C50"/>
    <w:rsid w:val="0060492A"/>
    <w:rsid w:val="00604E9C"/>
    <w:rsid w:val="00605504"/>
    <w:rsid w:val="0061108B"/>
    <w:rsid w:val="0061174A"/>
    <w:rsid w:val="006117C6"/>
    <w:rsid w:val="00613260"/>
    <w:rsid w:val="00620189"/>
    <w:rsid w:val="006205CF"/>
    <w:rsid w:val="00623F29"/>
    <w:rsid w:val="006240F2"/>
    <w:rsid w:val="00624461"/>
    <w:rsid w:val="00624DFC"/>
    <w:rsid w:val="00632737"/>
    <w:rsid w:val="00634202"/>
    <w:rsid w:val="00634A37"/>
    <w:rsid w:val="00634F2D"/>
    <w:rsid w:val="0063675F"/>
    <w:rsid w:val="00636EA3"/>
    <w:rsid w:val="00637D6A"/>
    <w:rsid w:val="00640134"/>
    <w:rsid w:val="00641822"/>
    <w:rsid w:val="00641D16"/>
    <w:rsid w:val="00642AF0"/>
    <w:rsid w:val="00643411"/>
    <w:rsid w:val="00643652"/>
    <w:rsid w:val="0064684A"/>
    <w:rsid w:val="0064684D"/>
    <w:rsid w:val="00651A45"/>
    <w:rsid w:val="00652E08"/>
    <w:rsid w:val="006620DE"/>
    <w:rsid w:val="006626EF"/>
    <w:rsid w:val="00663599"/>
    <w:rsid w:val="00663A5A"/>
    <w:rsid w:val="00663F1D"/>
    <w:rsid w:val="00664D41"/>
    <w:rsid w:val="0066542B"/>
    <w:rsid w:val="00666D78"/>
    <w:rsid w:val="0066782A"/>
    <w:rsid w:val="00670912"/>
    <w:rsid w:val="00671ABD"/>
    <w:rsid w:val="0067260F"/>
    <w:rsid w:val="006726D4"/>
    <w:rsid w:val="00673947"/>
    <w:rsid w:val="00673B05"/>
    <w:rsid w:val="00673CDC"/>
    <w:rsid w:val="00675676"/>
    <w:rsid w:val="00675BD1"/>
    <w:rsid w:val="00676042"/>
    <w:rsid w:val="00676805"/>
    <w:rsid w:val="006776B1"/>
    <w:rsid w:val="00680B9F"/>
    <w:rsid w:val="0068108E"/>
    <w:rsid w:val="00681FB5"/>
    <w:rsid w:val="00682C7D"/>
    <w:rsid w:val="0068305C"/>
    <w:rsid w:val="006833AE"/>
    <w:rsid w:val="00687F79"/>
    <w:rsid w:val="0069007A"/>
    <w:rsid w:val="00690F98"/>
    <w:rsid w:val="00691013"/>
    <w:rsid w:val="006915C3"/>
    <w:rsid w:val="00692570"/>
    <w:rsid w:val="006928D1"/>
    <w:rsid w:val="006929F8"/>
    <w:rsid w:val="006933AE"/>
    <w:rsid w:val="00693A9B"/>
    <w:rsid w:val="00693B86"/>
    <w:rsid w:val="00694037"/>
    <w:rsid w:val="0069436E"/>
    <w:rsid w:val="00695071"/>
    <w:rsid w:val="00696180"/>
    <w:rsid w:val="00696743"/>
    <w:rsid w:val="0069799C"/>
    <w:rsid w:val="006A26F2"/>
    <w:rsid w:val="006A39B5"/>
    <w:rsid w:val="006A5B37"/>
    <w:rsid w:val="006A660F"/>
    <w:rsid w:val="006A7A2C"/>
    <w:rsid w:val="006A7E5F"/>
    <w:rsid w:val="006A7EAB"/>
    <w:rsid w:val="006B341C"/>
    <w:rsid w:val="006B3A90"/>
    <w:rsid w:val="006B54E0"/>
    <w:rsid w:val="006C052A"/>
    <w:rsid w:val="006C07F8"/>
    <w:rsid w:val="006C0D4D"/>
    <w:rsid w:val="006C1098"/>
    <w:rsid w:val="006C2926"/>
    <w:rsid w:val="006C3288"/>
    <w:rsid w:val="006C5B5F"/>
    <w:rsid w:val="006C66C6"/>
    <w:rsid w:val="006D0410"/>
    <w:rsid w:val="006D3016"/>
    <w:rsid w:val="006D4CA0"/>
    <w:rsid w:val="006D5BED"/>
    <w:rsid w:val="006E0842"/>
    <w:rsid w:val="006E1A13"/>
    <w:rsid w:val="006E52EC"/>
    <w:rsid w:val="006E5981"/>
    <w:rsid w:val="006E66DA"/>
    <w:rsid w:val="006F0102"/>
    <w:rsid w:val="006F2954"/>
    <w:rsid w:val="006F30E0"/>
    <w:rsid w:val="006F42F0"/>
    <w:rsid w:val="006F4FE8"/>
    <w:rsid w:val="006F5F8E"/>
    <w:rsid w:val="00703EE1"/>
    <w:rsid w:val="00704555"/>
    <w:rsid w:val="00704A06"/>
    <w:rsid w:val="00704DB1"/>
    <w:rsid w:val="007050A2"/>
    <w:rsid w:val="007056B5"/>
    <w:rsid w:val="00706025"/>
    <w:rsid w:val="0070694F"/>
    <w:rsid w:val="00710416"/>
    <w:rsid w:val="00710462"/>
    <w:rsid w:val="00713209"/>
    <w:rsid w:val="00713823"/>
    <w:rsid w:val="00714AF6"/>
    <w:rsid w:val="00715C25"/>
    <w:rsid w:val="00717920"/>
    <w:rsid w:val="00717D67"/>
    <w:rsid w:val="007203B9"/>
    <w:rsid w:val="0072249F"/>
    <w:rsid w:val="00722556"/>
    <w:rsid w:val="00723AD9"/>
    <w:rsid w:val="00726CCD"/>
    <w:rsid w:val="007274B5"/>
    <w:rsid w:val="00730A71"/>
    <w:rsid w:val="00731359"/>
    <w:rsid w:val="0073273A"/>
    <w:rsid w:val="00733EE7"/>
    <w:rsid w:val="00735427"/>
    <w:rsid w:val="0073576A"/>
    <w:rsid w:val="00735FCC"/>
    <w:rsid w:val="00740E7F"/>
    <w:rsid w:val="007426D0"/>
    <w:rsid w:val="00742A31"/>
    <w:rsid w:val="007447D7"/>
    <w:rsid w:val="00744BF0"/>
    <w:rsid w:val="00746BBF"/>
    <w:rsid w:val="00746D69"/>
    <w:rsid w:val="00747D56"/>
    <w:rsid w:val="00750580"/>
    <w:rsid w:val="00750833"/>
    <w:rsid w:val="00750C25"/>
    <w:rsid w:val="00751073"/>
    <w:rsid w:val="007523F8"/>
    <w:rsid w:val="00754E7D"/>
    <w:rsid w:val="0075534C"/>
    <w:rsid w:val="00755449"/>
    <w:rsid w:val="0075616F"/>
    <w:rsid w:val="00756EB3"/>
    <w:rsid w:val="0075745F"/>
    <w:rsid w:val="00757E84"/>
    <w:rsid w:val="0076057D"/>
    <w:rsid w:val="00761565"/>
    <w:rsid w:val="00761F34"/>
    <w:rsid w:val="007634F8"/>
    <w:rsid w:val="00764D86"/>
    <w:rsid w:val="00766F83"/>
    <w:rsid w:val="0076778D"/>
    <w:rsid w:val="007708FD"/>
    <w:rsid w:val="00771E6C"/>
    <w:rsid w:val="007737FB"/>
    <w:rsid w:val="00774952"/>
    <w:rsid w:val="0077677B"/>
    <w:rsid w:val="00776BCC"/>
    <w:rsid w:val="007778EC"/>
    <w:rsid w:val="00784955"/>
    <w:rsid w:val="00784B67"/>
    <w:rsid w:val="00784C01"/>
    <w:rsid w:val="00784F6C"/>
    <w:rsid w:val="00786D9C"/>
    <w:rsid w:val="00786FE7"/>
    <w:rsid w:val="00787F29"/>
    <w:rsid w:val="00790CB5"/>
    <w:rsid w:val="007936EF"/>
    <w:rsid w:val="007959BB"/>
    <w:rsid w:val="00796C7C"/>
    <w:rsid w:val="00797A6B"/>
    <w:rsid w:val="00797D20"/>
    <w:rsid w:val="007A0FB4"/>
    <w:rsid w:val="007A1760"/>
    <w:rsid w:val="007A2131"/>
    <w:rsid w:val="007A477B"/>
    <w:rsid w:val="007A590B"/>
    <w:rsid w:val="007A6083"/>
    <w:rsid w:val="007B2198"/>
    <w:rsid w:val="007B71B7"/>
    <w:rsid w:val="007B7670"/>
    <w:rsid w:val="007B7834"/>
    <w:rsid w:val="007C038C"/>
    <w:rsid w:val="007C116D"/>
    <w:rsid w:val="007C1317"/>
    <w:rsid w:val="007C18A5"/>
    <w:rsid w:val="007C196A"/>
    <w:rsid w:val="007C2B7E"/>
    <w:rsid w:val="007C2FC9"/>
    <w:rsid w:val="007C3843"/>
    <w:rsid w:val="007C3FD4"/>
    <w:rsid w:val="007C420E"/>
    <w:rsid w:val="007C6E01"/>
    <w:rsid w:val="007C6FCF"/>
    <w:rsid w:val="007C7127"/>
    <w:rsid w:val="007D0AFA"/>
    <w:rsid w:val="007D0BB1"/>
    <w:rsid w:val="007D0C88"/>
    <w:rsid w:val="007D249F"/>
    <w:rsid w:val="007D287E"/>
    <w:rsid w:val="007D2EAF"/>
    <w:rsid w:val="007D3C20"/>
    <w:rsid w:val="007D4887"/>
    <w:rsid w:val="007D5825"/>
    <w:rsid w:val="007D6F1D"/>
    <w:rsid w:val="007D7C51"/>
    <w:rsid w:val="007E1139"/>
    <w:rsid w:val="007E14F6"/>
    <w:rsid w:val="007E1B25"/>
    <w:rsid w:val="007E30C3"/>
    <w:rsid w:val="007E548A"/>
    <w:rsid w:val="007E5B0F"/>
    <w:rsid w:val="007E6086"/>
    <w:rsid w:val="007E6DEB"/>
    <w:rsid w:val="007E6EB6"/>
    <w:rsid w:val="007F0997"/>
    <w:rsid w:val="007F0DEB"/>
    <w:rsid w:val="007F1730"/>
    <w:rsid w:val="007F2654"/>
    <w:rsid w:val="007F3398"/>
    <w:rsid w:val="007F3A78"/>
    <w:rsid w:val="007F420D"/>
    <w:rsid w:val="007F46A0"/>
    <w:rsid w:val="007F5477"/>
    <w:rsid w:val="007F58DF"/>
    <w:rsid w:val="007F6110"/>
    <w:rsid w:val="007F622F"/>
    <w:rsid w:val="007F798C"/>
    <w:rsid w:val="00800152"/>
    <w:rsid w:val="00800B3D"/>
    <w:rsid w:val="008011E4"/>
    <w:rsid w:val="00803FF6"/>
    <w:rsid w:val="00806553"/>
    <w:rsid w:val="00806973"/>
    <w:rsid w:val="00806DCB"/>
    <w:rsid w:val="00806F79"/>
    <w:rsid w:val="00806F92"/>
    <w:rsid w:val="008106DB"/>
    <w:rsid w:val="00811199"/>
    <w:rsid w:val="00811960"/>
    <w:rsid w:val="00811FF7"/>
    <w:rsid w:val="008121D8"/>
    <w:rsid w:val="00812DB7"/>
    <w:rsid w:val="00814B3A"/>
    <w:rsid w:val="00814E10"/>
    <w:rsid w:val="00814F45"/>
    <w:rsid w:val="00815122"/>
    <w:rsid w:val="00815756"/>
    <w:rsid w:val="0081740F"/>
    <w:rsid w:val="008202FB"/>
    <w:rsid w:val="008204A7"/>
    <w:rsid w:val="0082123E"/>
    <w:rsid w:val="00822C5C"/>
    <w:rsid w:val="00822CC8"/>
    <w:rsid w:val="00823843"/>
    <w:rsid w:val="00823934"/>
    <w:rsid w:val="00823ADF"/>
    <w:rsid w:val="00823E62"/>
    <w:rsid w:val="00824CA0"/>
    <w:rsid w:val="00825294"/>
    <w:rsid w:val="008264F7"/>
    <w:rsid w:val="0082708F"/>
    <w:rsid w:val="00827FFD"/>
    <w:rsid w:val="0083130B"/>
    <w:rsid w:val="008320A9"/>
    <w:rsid w:val="0083240B"/>
    <w:rsid w:val="00832B72"/>
    <w:rsid w:val="00833660"/>
    <w:rsid w:val="00833E11"/>
    <w:rsid w:val="008347C5"/>
    <w:rsid w:val="00834FC0"/>
    <w:rsid w:val="00835A88"/>
    <w:rsid w:val="0083610A"/>
    <w:rsid w:val="00840018"/>
    <w:rsid w:val="00841F71"/>
    <w:rsid w:val="00843120"/>
    <w:rsid w:val="00844F11"/>
    <w:rsid w:val="00845197"/>
    <w:rsid w:val="00845F9C"/>
    <w:rsid w:val="008476C3"/>
    <w:rsid w:val="008477E4"/>
    <w:rsid w:val="00847EEB"/>
    <w:rsid w:val="00850734"/>
    <w:rsid w:val="00851245"/>
    <w:rsid w:val="00853140"/>
    <w:rsid w:val="0085317A"/>
    <w:rsid w:val="0085444F"/>
    <w:rsid w:val="00855281"/>
    <w:rsid w:val="008571F7"/>
    <w:rsid w:val="00861208"/>
    <w:rsid w:val="008620C2"/>
    <w:rsid w:val="00862E26"/>
    <w:rsid w:val="00863E4B"/>
    <w:rsid w:val="00865C34"/>
    <w:rsid w:val="00870FE8"/>
    <w:rsid w:val="00872BEF"/>
    <w:rsid w:val="008737E4"/>
    <w:rsid w:val="0087397E"/>
    <w:rsid w:val="00873AE0"/>
    <w:rsid w:val="00873E0F"/>
    <w:rsid w:val="00874C6B"/>
    <w:rsid w:val="00877233"/>
    <w:rsid w:val="008801EC"/>
    <w:rsid w:val="00881E34"/>
    <w:rsid w:val="0088240B"/>
    <w:rsid w:val="00882D68"/>
    <w:rsid w:val="00883EB2"/>
    <w:rsid w:val="0088680C"/>
    <w:rsid w:val="00887560"/>
    <w:rsid w:val="00890079"/>
    <w:rsid w:val="008918AC"/>
    <w:rsid w:val="00895123"/>
    <w:rsid w:val="008A0534"/>
    <w:rsid w:val="008A3D0F"/>
    <w:rsid w:val="008A42B9"/>
    <w:rsid w:val="008A4A4C"/>
    <w:rsid w:val="008A53E1"/>
    <w:rsid w:val="008A5448"/>
    <w:rsid w:val="008A7E6A"/>
    <w:rsid w:val="008A7F77"/>
    <w:rsid w:val="008B0673"/>
    <w:rsid w:val="008B1119"/>
    <w:rsid w:val="008B1AFE"/>
    <w:rsid w:val="008B2816"/>
    <w:rsid w:val="008B3BF7"/>
    <w:rsid w:val="008B4526"/>
    <w:rsid w:val="008B55B5"/>
    <w:rsid w:val="008B68B2"/>
    <w:rsid w:val="008B6CDA"/>
    <w:rsid w:val="008B6F49"/>
    <w:rsid w:val="008B76A9"/>
    <w:rsid w:val="008C224D"/>
    <w:rsid w:val="008C2F2D"/>
    <w:rsid w:val="008C3DF2"/>
    <w:rsid w:val="008C43B0"/>
    <w:rsid w:val="008C59FC"/>
    <w:rsid w:val="008C5C88"/>
    <w:rsid w:val="008C662A"/>
    <w:rsid w:val="008D1236"/>
    <w:rsid w:val="008D27B0"/>
    <w:rsid w:val="008D45DB"/>
    <w:rsid w:val="008D554E"/>
    <w:rsid w:val="008E0038"/>
    <w:rsid w:val="008E0EEE"/>
    <w:rsid w:val="008E1BF3"/>
    <w:rsid w:val="008E421D"/>
    <w:rsid w:val="008E4992"/>
    <w:rsid w:val="008E60C3"/>
    <w:rsid w:val="008E6860"/>
    <w:rsid w:val="008E73A4"/>
    <w:rsid w:val="008E791A"/>
    <w:rsid w:val="008E7CDF"/>
    <w:rsid w:val="008F1DD0"/>
    <w:rsid w:val="008F2230"/>
    <w:rsid w:val="008F3E21"/>
    <w:rsid w:val="008F43A9"/>
    <w:rsid w:val="008F43B0"/>
    <w:rsid w:val="008F4C54"/>
    <w:rsid w:val="008F57CE"/>
    <w:rsid w:val="008F5CAA"/>
    <w:rsid w:val="008F5CC5"/>
    <w:rsid w:val="008F5DA5"/>
    <w:rsid w:val="008F5E27"/>
    <w:rsid w:val="008F5E50"/>
    <w:rsid w:val="008F69E7"/>
    <w:rsid w:val="008F7EAB"/>
    <w:rsid w:val="0090086C"/>
    <w:rsid w:val="00900BA5"/>
    <w:rsid w:val="00901A00"/>
    <w:rsid w:val="00901C61"/>
    <w:rsid w:val="0090222C"/>
    <w:rsid w:val="009025A3"/>
    <w:rsid w:val="009039DD"/>
    <w:rsid w:val="00903B66"/>
    <w:rsid w:val="00904A50"/>
    <w:rsid w:val="00905F01"/>
    <w:rsid w:val="00906EDD"/>
    <w:rsid w:val="00910658"/>
    <w:rsid w:val="00911EDE"/>
    <w:rsid w:val="0091395B"/>
    <w:rsid w:val="00914D04"/>
    <w:rsid w:val="00915121"/>
    <w:rsid w:val="00916857"/>
    <w:rsid w:val="00917EE3"/>
    <w:rsid w:val="009203F3"/>
    <w:rsid w:val="00921457"/>
    <w:rsid w:val="00922143"/>
    <w:rsid w:val="009239BC"/>
    <w:rsid w:val="00923E5B"/>
    <w:rsid w:val="00925249"/>
    <w:rsid w:val="009254D0"/>
    <w:rsid w:val="00925BDD"/>
    <w:rsid w:val="00925D84"/>
    <w:rsid w:val="0092624A"/>
    <w:rsid w:val="009262E3"/>
    <w:rsid w:val="00926BF3"/>
    <w:rsid w:val="009325AA"/>
    <w:rsid w:val="00933211"/>
    <w:rsid w:val="00933BD9"/>
    <w:rsid w:val="0093467C"/>
    <w:rsid w:val="00934B96"/>
    <w:rsid w:val="00934DC6"/>
    <w:rsid w:val="00936E0D"/>
    <w:rsid w:val="009376BC"/>
    <w:rsid w:val="00937F00"/>
    <w:rsid w:val="009411C5"/>
    <w:rsid w:val="00943AD3"/>
    <w:rsid w:val="00945181"/>
    <w:rsid w:val="00945B9A"/>
    <w:rsid w:val="00946688"/>
    <w:rsid w:val="00947D60"/>
    <w:rsid w:val="00950954"/>
    <w:rsid w:val="00950D0E"/>
    <w:rsid w:val="00950ED1"/>
    <w:rsid w:val="00951EE4"/>
    <w:rsid w:val="00951FC9"/>
    <w:rsid w:val="009547ED"/>
    <w:rsid w:val="0095728D"/>
    <w:rsid w:val="00957F71"/>
    <w:rsid w:val="0096090D"/>
    <w:rsid w:val="00960922"/>
    <w:rsid w:val="00960A0E"/>
    <w:rsid w:val="00963C23"/>
    <w:rsid w:val="00964346"/>
    <w:rsid w:val="00964396"/>
    <w:rsid w:val="0096495F"/>
    <w:rsid w:val="00966E82"/>
    <w:rsid w:val="00970428"/>
    <w:rsid w:val="009712E0"/>
    <w:rsid w:val="00972091"/>
    <w:rsid w:val="00972E54"/>
    <w:rsid w:val="00974190"/>
    <w:rsid w:val="0097455F"/>
    <w:rsid w:val="009752A5"/>
    <w:rsid w:val="009754DD"/>
    <w:rsid w:val="009761CE"/>
    <w:rsid w:val="00976916"/>
    <w:rsid w:val="00977A4A"/>
    <w:rsid w:val="009801FE"/>
    <w:rsid w:val="0098152F"/>
    <w:rsid w:val="0098242D"/>
    <w:rsid w:val="009824E2"/>
    <w:rsid w:val="00982C1E"/>
    <w:rsid w:val="00982DE2"/>
    <w:rsid w:val="00983F0E"/>
    <w:rsid w:val="00986417"/>
    <w:rsid w:val="00987332"/>
    <w:rsid w:val="00990454"/>
    <w:rsid w:val="009912D4"/>
    <w:rsid w:val="0099172A"/>
    <w:rsid w:val="009921E0"/>
    <w:rsid w:val="00992661"/>
    <w:rsid w:val="00993B9C"/>
    <w:rsid w:val="009956EB"/>
    <w:rsid w:val="0099596A"/>
    <w:rsid w:val="009965F8"/>
    <w:rsid w:val="009974C7"/>
    <w:rsid w:val="00997687"/>
    <w:rsid w:val="009A09D9"/>
    <w:rsid w:val="009A1406"/>
    <w:rsid w:val="009A336C"/>
    <w:rsid w:val="009A392A"/>
    <w:rsid w:val="009A3D4B"/>
    <w:rsid w:val="009A447C"/>
    <w:rsid w:val="009A55DB"/>
    <w:rsid w:val="009A66F4"/>
    <w:rsid w:val="009A6E39"/>
    <w:rsid w:val="009B0EED"/>
    <w:rsid w:val="009B113C"/>
    <w:rsid w:val="009B586B"/>
    <w:rsid w:val="009B6139"/>
    <w:rsid w:val="009B6909"/>
    <w:rsid w:val="009B72F1"/>
    <w:rsid w:val="009C01F7"/>
    <w:rsid w:val="009C075D"/>
    <w:rsid w:val="009C1F57"/>
    <w:rsid w:val="009C2961"/>
    <w:rsid w:val="009C384B"/>
    <w:rsid w:val="009C5F23"/>
    <w:rsid w:val="009C63D7"/>
    <w:rsid w:val="009C733F"/>
    <w:rsid w:val="009C7A4E"/>
    <w:rsid w:val="009D0411"/>
    <w:rsid w:val="009D0BE3"/>
    <w:rsid w:val="009D0CAD"/>
    <w:rsid w:val="009D10C6"/>
    <w:rsid w:val="009D2FB6"/>
    <w:rsid w:val="009D337A"/>
    <w:rsid w:val="009D726B"/>
    <w:rsid w:val="009D7B3E"/>
    <w:rsid w:val="009E0610"/>
    <w:rsid w:val="009E13E7"/>
    <w:rsid w:val="009E2E88"/>
    <w:rsid w:val="009E5AAB"/>
    <w:rsid w:val="009E5EFF"/>
    <w:rsid w:val="009E68E8"/>
    <w:rsid w:val="009E6B01"/>
    <w:rsid w:val="009E6B5C"/>
    <w:rsid w:val="009E7823"/>
    <w:rsid w:val="009F01BC"/>
    <w:rsid w:val="009F08EA"/>
    <w:rsid w:val="009F1202"/>
    <w:rsid w:val="009F18D8"/>
    <w:rsid w:val="009F1AD2"/>
    <w:rsid w:val="009F1B9C"/>
    <w:rsid w:val="009F2A42"/>
    <w:rsid w:val="009F2C32"/>
    <w:rsid w:val="009F4CF1"/>
    <w:rsid w:val="009F61AC"/>
    <w:rsid w:val="009F76DF"/>
    <w:rsid w:val="00A0026A"/>
    <w:rsid w:val="00A01525"/>
    <w:rsid w:val="00A0173E"/>
    <w:rsid w:val="00A01B64"/>
    <w:rsid w:val="00A04A60"/>
    <w:rsid w:val="00A0550A"/>
    <w:rsid w:val="00A06B0B"/>
    <w:rsid w:val="00A10471"/>
    <w:rsid w:val="00A112DE"/>
    <w:rsid w:val="00A11E3C"/>
    <w:rsid w:val="00A121C4"/>
    <w:rsid w:val="00A124EA"/>
    <w:rsid w:val="00A12DA2"/>
    <w:rsid w:val="00A14535"/>
    <w:rsid w:val="00A14D48"/>
    <w:rsid w:val="00A15177"/>
    <w:rsid w:val="00A20045"/>
    <w:rsid w:val="00A23290"/>
    <w:rsid w:val="00A241CC"/>
    <w:rsid w:val="00A26A4D"/>
    <w:rsid w:val="00A26CE0"/>
    <w:rsid w:val="00A277A5"/>
    <w:rsid w:val="00A27EAC"/>
    <w:rsid w:val="00A30E2F"/>
    <w:rsid w:val="00A31055"/>
    <w:rsid w:val="00A33F1D"/>
    <w:rsid w:val="00A34C08"/>
    <w:rsid w:val="00A35164"/>
    <w:rsid w:val="00A352BB"/>
    <w:rsid w:val="00A36398"/>
    <w:rsid w:val="00A36AF4"/>
    <w:rsid w:val="00A40754"/>
    <w:rsid w:val="00A40A6C"/>
    <w:rsid w:val="00A40BE6"/>
    <w:rsid w:val="00A41EAA"/>
    <w:rsid w:val="00A41EC4"/>
    <w:rsid w:val="00A426B5"/>
    <w:rsid w:val="00A4328D"/>
    <w:rsid w:val="00A438E4"/>
    <w:rsid w:val="00A43A36"/>
    <w:rsid w:val="00A450BE"/>
    <w:rsid w:val="00A45FFD"/>
    <w:rsid w:val="00A47A54"/>
    <w:rsid w:val="00A51767"/>
    <w:rsid w:val="00A538FA"/>
    <w:rsid w:val="00A54B55"/>
    <w:rsid w:val="00A54B67"/>
    <w:rsid w:val="00A54CD6"/>
    <w:rsid w:val="00A564A1"/>
    <w:rsid w:val="00A572FC"/>
    <w:rsid w:val="00A57302"/>
    <w:rsid w:val="00A620F3"/>
    <w:rsid w:val="00A627E4"/>
    <w:rsid w:val="00A62892"/>
    <w:rsid w:val="00A64861"/>
    <w:rsid w:val="00A652C5"/>
    <w:rsid w:val="00A65E67"/>
    <w:rsid w:val="00A66826"/>
    <w:rsid w:val="00A66C1B"/>
    <w:rsid w:val="00A66DE6"/>
    <w:rsid w:val="00A67CCE"/>
    <w:rsid w:val="00A702A0"/>
    <w:rsid w:val="00A705CF"/>
    <w:rsid w:val="00A70660"/>
    <w:rsid w:val="00A70B0A"/>
    <w:rsid w:val="00A7147E"/>
    <w:rsid w:val="00A729AB"/>
    <w:rsid w:val="00A84148"/>
    <w:rsid w:val="00A84298"/>
    <w:rsid w:val="00A85B24"/>
    <w:rsid w:val="00A85DB3"/>
    <w:rsid w:val="00A8734E"/>
    <w:rsid w:val="00A9113A"/>
    <w:rsid w:val="00A91976"/>
    <w:rsid w:val="00A91CBB"/>
    <w:rsid w:val="00A92B4C"/>
    <w:rsid w:val="00A93641"/>
    <w:rsid w:val="00A93DCA"/>
    <w:rsid w:val="00A954A1"/>
    <w:rsid w:val="00A9569D"/>
    <w:rsid w:val="00A97139"/>
    <w:rsid w:val="00A974F8"/>
    <w:rsid w:val="00AA0A37"/>
    <w:rsid w:val="00AA4EC4"/>
    <w:rsid w:val="00AA5582"/>
    <w:rsid w:val="00AA6741"/>
    <w:rsid w:val="00AA6B30"/>
    <w:rsid w:val="00AA708F"/>
    <w:rsid w:val="00AA7AC3"/>
    <w:rsid w:val="00AB0D42"/>
    <w:rsid w:val="00AB2062"/>
    <w:rsid w:val="00AB226E"/>
    <w:rsid w:val="00AB45EE"/>
    <w:rsid w:val="00AB4845"/>
    <w:rsid w:val="00AB5523"/>
    <w:rsid w:val="00AB5955"/>
    <w:rsid w:val="00AB5D50"/>
    <w:rsid w:val="00AB6738"/>
    <w:rsid w:val="00AC036B"/>
    <w:rsid w:val="00AC32DB"/>
    <w:rsid w:val="00AC4A01"/>
    <w:rsid w:val="00AC6E06"/>
    <w:rsid w:val="00AD0AD5"/>
    <w:rsid w:val="00AD16FC"/>
    <w:rsid w:val="00AD1951"/>
    <w:rsid w:val="00AD3BE5"/>
    <w:rsid w:val="00AD3E72"/>
    <w:rsid w:val="00AD4871"/>
    <w:rsid w:val="00AD4F41"/>
    <w:rsid w:val="00AD74FF"/>
    <w:rsid w:val="00AE1DB9"/>
    <w:rsid w:val="00AE6E57"/>
    <w:rsid w:val="00AE7285"/>
    <w:rsid w:val="00AE7498"/>
    <w:rsid w:val="00AF02E4"/>
    <w:rsid w:val="00AF0D23"/>
    <w:rsid w:val="00AF134D"/>
    <w:rsid w:val="00AF1FBD"/>
    <w:rsid w:val="00AF3D21"/>
    <w:rsid w:val="00AF58D5"/>
    <w:rsid w:val="00AF6971"/>
    <w:rsid w:val="00AF76DC"/>
    <w:rsid w:val="00B007B2"/>
    <w:rsid w:val="00B015B7"/>
    <w:rsid w:val="00B01B41"/>
    <w:rsid w:val="00B021A6"/>
    <w:rsid w:val="00B02241"/>
    <w:rsid w:val="00B025F8"/>
    <w:rsid w:val="00B03162"/>
    <w:rsid w:val="00B066B8"/>
    <w:rsid w:val="00B071FF"/>
    <w:rsid w:val="00B11C2D"/>
    <w:rsid w:val="00B12747"/>
    <w:rsid w:val="00B12BE4"/>
    <w:rsid w:val="00B139B2"/>
    <w:rsid w:val="00B15245"/>
    <w:rsid w:val="00B15B91"/>
    <w:rsid w:val="00B15FD0"/>
    <w:rsid w:val="00B1718B"/>
    <w:rsid w:val="00B17C92"/>
    <w:rsid w:val="00B20B3D"/>
    <w:rsid w:val="00B222DE"/>
    <w:rsid w:val="00B2299D"/>
    <w:rsid w:val="00B242B4"/>
    <w:rsid w:val="00B246B7"/>
    <w:rsid w:val="00B25D80"/>
    <w:rsid w:val="00B305A9"/>
    <w:rsid w:val="00B32676"/>
    <w:rsid w:val="00B34AE2"/>
    <w:rsid w:val="00B34E29"/>
    <w:rsid w:val="00B356FD"/>
    <w:rsid w:val="00B369B9"/>
    <w:rsid w:val="00B37C74"/>
    <w:rsid w:val="00B4068C"/>
    <w:rsid w:val="00B40CA4"/>
    <w:rsid w:val="00B41997"/>
    <w:rsid w:val="00B41EF3"/>
    <w:rsid w:val="00B42632"/>
    <w:rsid w:val="00B42D42"/>
    <w:rsid w:val="00B46238"/>
    <w:rsid w:val="00B4712B"/>
    <w:rsid w:val="00B517E4"/>
    <w:rsid w:val="00B52CE4"/>
    <w:rsid w:val="00B54355"/>
    <w:rsid w:val="00B5445F"/>
    <w:rsid w:val="00B55A0B"/>
    <w:rsid w:val="00B57579"/>
    <w:rsid w:val="00B57CB5"/>
    <w:rsid w:val="00B60BE3"/>
    <w:rsid w:val="00B60E05"/>
    <w:rsid w:val="00B61A1D"/>
    <w:rsid w:val="00B62C24"/>
    <w:rsid w:val="00B646F7"/>
    <w:rsid w:val="00B666E3"/>
    <w:rsid w:val="00B70481"/>
    <w:rsid w:val="00B70AF6"/>
    <w:rsid w:val="00B711E0"/>
    <w:rsid w:val="00B7260A"/>
    <w:rsid w:val="00B72992"/>
    <w:rsid w:val="00B7386D"/>
    <w:rsid w:val="00B738AC"/>
    <w:rsid w:val="00B740B6"/>
    <w:rsid w:val="00B74826"/>
    <w:rsid w:val="00B74D8E"/>
    <w:rsid w:val="00B76E85"/>
    <w:rsid w:val="00B77EEF"/>
    <w:rsid w:val="00B80A06"/>
    <w:rsid w:val="00B83B24"/>
    <w:rsid w:val="00B843CC"/>
    <w:rsid w:val="00B84AF6"/>
    <w:rsid w:val="00B860F2"/>
    <w:rsid w:val="00B902F1"/>
    <w:rsid w:val="00B90725"/>
    <w:rsid w:val="00B90F62"/>
    <w:rsid w:val="00B93138"/>
    <w:rsid w:val="00B93607"/>
    <w:rsid w:val="00B93A6D"/>
    <w:rsid w:val="00B94A07"/>
    <w:rsid w:val="00B9522A"/>
    <w:rsid w:val="00B953DE"/>
    <w:rsid w:val="00BA2237"/>
    <w:rsid w:val="00BA2A23"/>
    <w:rsid w:val="00BA2A2F"/>
    <w:rsid w:val="00BA4A51"/>
    <w:rsid w:val="00BA51CE"/>
    <w:rsid w:val="00BA5628"/>
    <w:rsid w:val="00BA63CE"/>
    <w:rsid w:val="00BA7FDC"/>
    <w:rsid w:val="00BB186B"/>
    <w:rsid w:val="00BB1F03"/>
    <w:rsid w:val="00BB2173"/>
    <w:rsid w:val="00BB41AA"/>
    <w:rsid w:val="00BB4F88"/>
    <w:rsid w:val="00BB5F82"/>
    <w:rsid w:val="00BB6C90"/>
    <w:rsid w:val="00BB7DFD"/>
    <w:rsid w:val="00BC0B63"/>
    <w:rsid w:val="00BC1816"/>
    <w:rsid w:val="00BC1F45"/>
    <w:rsid w:val="00BC3822"/>
    <w:rsid w:val="00BC4244"/>
    <w:rsid w:val="00BC518B"/>
    <w:rsid w:val="00BC5D5E"/>
    <w:rsid w:val="00BC663A"/>
    <w:rsid w:val="00BC7164"/>
    <w:rsid w:val="00BC7F8B"/>
    <w:rsid w:val="00BD120E"/>
    <w:rsid w:val="00BD1459"/>
    <w:rsid w:val="00BD1E5F"/>
    <w:rsid w:val="00BD2717"/>
    <w:rsid w:val="00BD2DEC"/>
    <w:rsid w:val="00BD4F4B"/>
    <w:rsid w:val="00BD5957"/>
    <w:rsid w:val="00BD7757"/>
    <w:rsid w:val="00BE0498"/>
    <w:rsid w:val="00BE055F"/>
    <w:rsid w:val="00BE0C1A"/>
    <w:rsid w:val="00BE3497"/>
    <w:rsid w:val="00BE4097"/>
    <w:rsid w:val="00BE4644"/>
    <w:rsid w:val="00BE558E"/>
    <w:rsid w:val="00BE616C"/>
    <w:rsid w:val="00BE70E3"/>
    <w:rsid w:val="00BE737D"/>
    <w:rsid w:val="00BF04FD"/>
    <w:rsid w:val="00BF0726"/>
    <w:rsid w:val="00BF099B"/>
    <w:rsid w:val="00BF0FFA"/>
    <w:rsid w:val="00BF1370"/>
    <w:rsid w:val="00BF1603"/>
    <w:rsid w:val="00BF173F"/>
    <w:rsid w:val="00BF1FB1"/>
    <w:rsid w:val="00BF3DF5"/>
    <w:rsid w:val="00BF4917"/>
    <w:rsid w:val="00BF5BDB"/>
    <w:rsid w:val="00BF6023"/>
    <w:rsid w:val="00BF61FC"/>
    <w:rsid w:val="00BF67CF"/>
    <w:rsid w:val="00BF76E9"/>
    <w:rsid w:val="00C01443"/>
    <w:rsid w:val="00C01A25"/>
    <w:rsid w:val="00C02B03"/>
    <w:rsid w:val="00C031E9"/>
    <w:rsid w:val="00C03D30"/>
    <w:rsid w:val="00C04A7E"/>
    <w:rsid w:val="00C05D23"/>
    <w:rsid w:val="00C0635A"/>
    <w:rsid w:val="00C06D16"/>
    <w:rsid w:val="00C07C80"/>
    <w:rsid w:val="00C103E0"/>
    <w:rsid w:val="00C11414"/>
    <w:rsid w:val="00C127B5"/>
    <w:rsid w:val="00C12BAF"/>
    <w:rsid w:val="00C13719"/>
    <w:rsid w:val="00C152E9"/>
    <w:rsid w:val="00C16AE4"/>
    <w:rsid w:val="00C170B2"/>
    <w:rsid w:val="00C17F45"/>
    <w:rsid w:val="00C20113"/>
    <w:rsid w:val="00C20C34"/>
    <w:rsid w:val="00C22099"/>
    <w:rsid w:val="00C22244"/>
    <w:rsid w:val="00C225A8"/>
    <w:rsid w:val="00C227E5"/>
    <w:rsid w:val="00C23B93"/>
    <w:rsid w:val="00C2408F"/>
    <w:rsid w:val="00C2434F"/>
    <w:rsid w:val="00C270AB"/>
    <w:rsid w:val="00C27237"/>
    <w:rsid w:val="00C272FF"/>
    <w:rsid w:val="00C30107"/>
    <w:rsid w:val="00C30236"/>
    <w:rsid w:val="00C31AF3"/>
    <w:rsid w:val="00C32E41"/>
    <w:rsid w:val="00C330EE"/>
    <w:rsid w:val="00C333BD"/>
    <w:rsid w:val="00C35691"/>
    <w:rsid w:val="00C40F90"/>
    <w:rsid w:val="00C410AF"/>
    <w:rsid w:val="00C41202"/>
    <w:rsid w:val="00C41549"/>
    <w:rsid w:val="00C41B16"/>
    <w:rsid w:val="00C42BEE"/>
    <w:rsid w:val="00C44CC1"/>
    <w:rsid w:val="00C461CF"/>
    <w:rsid w:val="00C47131"/>
    <w:rsid w:val="00C500D5"/>
    <w:rsid w:val="00C504BA"/>
    <w:rsid w:val="00C50B66"/>
    <w:rsid w:val="00C51772"/>
    <w:rsid w:val="00C51C5D"/>
    <w:rsid w:val="00C52EB6"/>
    <w:rsid w:val="00C53CC6"/>
    <w:rsid w:val="00C53EA4"/>
    <w:rsid w:val="00C53F49"/>
    <w:rsid w:val="00C55258"/>
    <w:rsid w:val="00C55B82"/>
    <w:rsid w:val="00C560FD"/>
    <w:rsid w:val="00C57B9D"/>
    <w:rsid w:val="00C6002F"/>
    <w:rsid w:val="00C6116D"/>
    <w:rsid w:val="00C6160C"/>
    <w:rsid w:val="00C628D7"/>
    <w:rsid w:val="00C635EF"/>
    <w:rsid w:val="00C64EB7"/>
    <w:rsid w:val="00C65A9B"/>
    <w:rsid w:val="00C66391"/>
    <w:rsid w:val="00C6655A"/>
    <w:rsid w:val="00C675EA"/>
    <w:rsid w:val="00C7008F"/>
    <w:rsid w:val="00C703A1"/>
    <w:rsid w:val="00C74775"/>
    <w:rsid w:val="00C74FE5"/>
    <w:rsid w:val="00C75DBB"/>
    <w:rsid w:val="00C769C1"/>
    <w:rsid w:val="00C803AE"/>
    <w:rsid w:val="00C815DE"/>
    <w:rsid w:val="00C81A22"/>
    <w:rsid w:val="00C835BE"/>
    <w:rsid w:val="00C83780"/>
    <w:rsid w:val="00C83896"/>
    <w:rsid w:val="00C84090"/>
    <w:rsid w:val="00C8416E"/>
    <w:rsid w:val="00C850F1"/>
    <w:rsid w:val="00C86051"/>
    <w:rsid w:val="00C86742"/>
    <w:rsid w:val="00C86FC3"/>
    <w:rsid w:val="00C87551"/>
    <w:rsid w:val="00C9165C"/>
    <w:rsid w:val="00C922C1"/>
    <w:rsid w:val="00C934CC"/>
    <w:rsid w:val="00C944A3"/>
    <w:rsid w:val="00C95B73"/>
    <w:rsid w:val="00C967D2"/>
    <w:rsid w:val="00C968B4"/>
    <w:rsid w:val="00C97748"/>
    <w:rsid w:val="00C9776B"/>
    <w:rsid w:val="00CA0058"/>
    <w:rsid w:val="00CA0964"/>
    <w:rsid w:val="00CA1FDC"/>
    <w:rsid w:val="00CA221F"/>
    <w:rsid w:val="00CA46BA"/>
    <w:rsid w:val="00CA5938"/>
    <w:rsid w:val="00CA6720"/>
    <w:rsid w:val="00CA775C"/>
    <w:rsid w:val="00CB01D2"/>
    <w:rsid w:val="00CB2969"/>
    <w:rsid w:val="00CB2FA1"/>
    <w:rsid w:val="00CB4009"/>
    <w:rsid w:val="00CB4CA2"/>
    <w:rsid w:val="00CB5319"/>
    <w:rsid w:val="00CB6233"/>
    <w:rsid w:val="00CB7E4F"/>
    <w:rsid w:val="00CC09CC"/>
    <w:rsid w:val="00CC25EE"/>
    <w:rsid w:val="00CC2801"/>
    <w:rsid w:val="00CC2C0E"/>
    <w:rsid w:val="00CC50E7"/>
    <w:rsid w:val="00CC57A6"/>
    <w:rsid w:val="00CC67E1"/>
    <w:rsid w:val="00CC6A05"/>
    <w:rsid w:val="00CC6E98"/>
    <w:rsid w:val="00CC727A"/>
    <w:rsid w:val="00CC7BC6"/>
    <w:rsid w:val="00CC7E4C"/>
    <w:rsid w:val="00CD0EE4"/>
    <w:rsid w:val="00CD2D57"/>
    <w:rsid w:val="00CD361D"/>
    <w:rsid w:val="00CD3AC5"/>
    <w:rsid w:val="00CD3C7F"/>
    <w:rsid w:val="00CD4C6C"/>
    <w:rsid w:val="00CD5BAD"/>
    <w:rsid w:val="00CD6EAB"/>
    <w:rsid w:val="00CD7674"/>
    <w:rsid w:val="00CE062E"/>
    <w:rsid w:val="00CE08FC"/>
    <w:rsid w:val="00CE0A28"/>
    <w:rsid w:val="00CE19B7"/>
    <w:rsid w:val="00CE3891"/>
    <w:rsid w:val="00CE6912"/>
    <w:rsid w:val="00CE6D4C"/>
    <w:rsid w:val="00CE758B"/>
    <w:rsid w:val="00CE76D4"/>
    <w:rsid w:val="00CF04C5"/>
    <w:rsid w:val="00CF0BD6"/>
    <w:rsid w:val="00CF110F"/>
    <w:rsid w:val="00CF1845"/>
    <w:rsid w:val="00CF1B9E"/>
    <w:rsid w:val="00CF311B"/>
    <w:rsid w:val="00CF3215"/>
    <w:rsid w:val="00CF3893"/>
    <w:rsid w:val="00CF4B36"/>
    <w:rsid w:val="00CF61D2"/>
    <w:rsid w:val="00CF70E5"/>
    <w:rsid w:val="00CF7FCA"/>
    <w:rsid w:val="00D006E4"/>
    <w:rsid w:val="00D02140"/>
    <w:rsid w:val="00D02236"/>
    <w:rsid w:val="00D04711"/>
    <w:rsid w:val="00D04995"/>
    <w:rsid w:val="00D06AF9"/>
    <w:rsid w:val="00D07383"/>
    <w:rsid w:val="00D10FB3"/>
    <w:rsid w:val="00D11141"/>
    <w:rsid w:val="00D13088"/>
    <w:rsid w:val="00D13110"/>
    <w:rsid w:val="00D13E61"/>
    <w:rsid w:val="00D1444F"/>
    <w:rsid w:val="00D1458C"/>
    <w:rsid w:val="00D14F22"/>
    <w:rsid w:val="00D154D1"/>
    <w:rsid w:val="00D16FC6"/>
    <w:rsid w:val="00D2064E"/>
    <w:rsid w:val="00D23834"/>
    <w:rsid w:val="00D23D98"/>
    <w:rsid w:val="00D25304"/>
    <w:rsid w:val="00D25708"/>
    <w:rsid w:val="00D3132B"/>
    <w:rsid w:val="00D3166B"/>
    <w:rsid w:val="00D31A74"/>
    <w:rsid w:val="00D40745"/>
    <w:rsid w:val="00D41DE2"/>
    <w:rsid w:val="00D41E23"/>
    <w:rsid w:val="00D4218F"/>
    <w:rsid w:val="00D4387D"/>
    <w:rsid w:val="00D43E8B"/>
    <w:rsid w:val="00D44573"/>
    <w:rsid w:val="00D4493A"/>
    <w:rsid w:val="00D46816"/>
    <w:rsid w:val="00D471AB"/>
    <w:rsid w:val="00D47978"/>
    <w:rsid w:val="00D50211"/>
    <w:rsid w:val="00D530E5"/>
    <w:rsid w:val="00D53FA7"/>
    <w:rsid w:val="00D56449"/>
    <w:rsid w:val="00D614B8"/>
    <w:rsid w:val="00D6306F"/>
    <w:rsid w:val="00D634F8"/>
    <w:rsid w:val="00D64A4A"/>
    <w:rsid w:val="00D652FB"/>
    <w:rsid w:val="00D65997"/>
    <w:rsid w:val="00D65DF7"/>
    <w:rsid w:val="00D65DFF"/>
    <w:rsid w:val="00D66220"/>
    <w:rsid w:val="00D674CB"/>
    <w:rsid w:val="00D733A7"/>
    <w:rsid w:val="00D73528"/>
    <w:rsid w:val="00D75C7A"/>
    <w:rsid w:val="00D7634B"/>
    <w:rsid w:val="00D777FA"/>
    <w:rsid w:val="00D8010D"/>
    <w:rsid w:val="00D82BDE"/>
    <w:rsid w:val="00D8387A"/>
    <w:rsid w:val="00D83AEE"/>
    <w:rsid w:val="00D84931"/>
    <w:rsid w:val="00D849D9"/>
    <w:rsid w:val="00D84DFF"/>
    <w:rsid w:val="00D85853"/>
    <w:rsid w:val="00D865D1"/>
    <w:rsid w:val="00D86767"/>
    <w:rsid w:val="00D86A8C"/>
    <w:rsid w:val="00D87F90"/>
    <w:rsid w:val="00D9065E"/>
    <w:rsid w:val="00D92E15"/>
    <w:rsid w:val="00D93330"/>
    <w:rsid w:val="00D95F86"/>
    <w:rsid w:val="00D978C4"/>
    <w:rsid w:val="00DA028F"/>
    <w:rsid w:val="00DA0F82"/>
    <w:rsid w:val="00DA1A0C"/>
    <w:rsid w:val="00DA1D0E"/>
    <w:rsid w:val="00DA2898"/>
    <w:rsid w:val="00DA6636"/>
    <w:rsid w:val="00DB017C"/>
    <w:rsid w:val="00DB1860"/>
    <w:rsid w:val="00DB23C1"/>
    <w:rsid w:val="00DB3094"/>
    <w:rsid w:val="00DB4F89"/>
    <w:rsid w:val="00DB5785"/>
    <w:rsid w:val="00DB649F"/>
    <w:rsid w:val="00DB6B38"/>
    <w:rsid w:val="00DB7E72"/>
    <w:rsid w:val="00DC1884"/>
    <w:rsid w:val="00DC2602"/>
    <w:rsid w:val="00DC3C4E"/>
    <w:rsid w:val="00DC44D0"/>
    <w:rsid w:val="00DC4840"/>
    <w:rsid w:val="00DC58CA"/>
    <w:rsid w:val="00DC6F9C"/>
    <w:rsid w:val="00DC7D85"/>
    <w:rsid w:val="00DD033A"/>
    <w:rsid w:val="00DD10AA"/>
    <w:rsid w:val="00DD111B"/>
    <w:rsid w:val="00DD1A0B"/>
    <w:rsid w:val="00DD3C90"/>
    <w:rsid w:val="00DD474A"/>
    <w:rsid w:val="00DD56B0"/>
    <w:rsid w:val="00DD7414"/>
    <w:rsid w:val="00DD7951"/>
    <w:rsid w:val="00DE1EE4"/>
    <w:rsid w:val="00DE21B2"/>
    <w:rsid w:val="00DE31F5"/>
    <w:rsid w:val="00DE327B"/>
    <w:rsid w:val="00DE373F"/>
    <w:rsid w:val="00DE393C"/>
    <w:rsid w:val="00DE5644"/>
    <w:rsid w:val="00DE57B2"/>
    <w:rsid w:val="00DE696C"/>
    <w:rsid w:val="00DE7682"/>
    <w:rsid w:val="00DF125C"/>
    <w:rsid w:val="00DF1D5E"/>
    <w:rsid w:val="00DF26D8"/>
    <w:rsid w:val="00DF3454"/>
    <w:rsid w:val="00DF6038"/>
    <w:rsid w:val="00DF6CD2"/>
    <w:rsid w:val="00DF78F2"/>
    <w:rsid w:val="00DF7D80"/>
    <w:rsid w:val="00E01224"/>
    <w:rsid w:val="00E017BA"/>
    <w:rsid w:val="00E0193D"/>
    <w:rsid w:val="00E035E3"/>
    <w:rsid w:val="00E04F1F"/>
    <w:rsid w:val="00E060E1"/>
    <w:rsid w:val="00E106F3"/>
    <w:rsid w:val="00E10D75"/>
    <w:rsid w:val="00E129BB"/>
    <w:rsid w:val="00E12CAC"/>
    <w:rsid w:val="00E13086"/>
    <w:rsid w:val="00E137FE"/>
    <w:rsid w:val="00E1380F"/>
    <w:rsid w:val="00E143FD"/>
    <w:rsid w:val="00E14E3C"/>
    <w:rsid w:val="00E151B5"/>
    <w:rsid w:val="00E15D9C"/>
    <w:rsid w:val="00E1712F"/>
    <w:rsid w:val="00E1762D"/>
    <w:rsid w:val="00E17EC9"/>
    <w:rsid w:val="00E23C68"/>
    <w:rsid w:val="00E24C7A"/>
    <w:rsid w:val="00E2504B"/>
    <w:rsid w:val="00E254C8"/>
    <w:rsid w:val="00E25502"/>
    <w:rsid w:val="00E27434"/>
    <w:rsid w:val="00E30365"/>
    <w:rsid w:val="00E303E7"/>
    <w:rsid w:val="00E304D9"/>
    <w:rsid w:val="00E304DB"/>
    <w:rsid w:val="00E30A31"/>
    <w:rsid w:val="00E31C11"/>
    <w:rsid w:val="00E336F0"/>
    <w:rsid w:val="00E34336"/>
    <w:rsid w:val="00E358CC"/>
    <w:rsid w:val="00E36254"/>
    <w:rsid w:val="00E37420"/>
    <w:rsid w:val="00E41873"/>
    <w:rsid w:val="00E41BF8"/>
    <w:rsid w:val="00E42533"/>
    <w:rsid w:val="00E42BDB"/>
    <w:rsid w:val="00E4389C"/>
    <w:rsid w:val="00E46C65"/>
    <w:rsid w:val="00E47399"/>
    <w:rsid w:val="00E477D1"/>
    <w:rsid w:val="00E50B6A"/>
    <w:rsid w:val="00E51D68"/>
    <w:rsid w:val="00E53920"/>
    <w:rsid w:val="00E564D9"/>
    <w:rsid w:val="00E56F23"/>
    <w:rsid w:val="00E5701A"/>
    <w:rsid w:val="00E5735A"/>
    <w:rsid w:val="00E60073"/>
    <w:rsid w:val="00E605CD"/>
    <w:rsid w:val="00E61561"/>
    <w:rsid w:val="00E63A7C"/>
    <w:rsid w:val="00E63B66"/>
    <w:rsid w:val="00E64DCB"/>
    <w:rsid w:val="00E65F40"/>
    <w:rsid w:val="00E66080"/>
    <w:rsid w:val="00E6659D"/>
    <w:rsid w:val="00E671C6"/>
    <w:rsid w:val="00E67658"/>
    <w:rsid w:val="00E67900"/>
    <w:rsid w:val="00E67DD5"/>
    <w:rsid w:val="00E720CB"/>
    <w:rsid w:val="00E72375"/>
    <w:rsid w:val="00E72CED"/>
    <w:rsid w:val="00E7333E"/>
    <w:rsid w:val="00E73A6F"/>
    <w:rsid w:val="00E7557A"/>
    <w:rsid w:val="00E77D91"/>
    <w:rsid w:val="00E81861"/>
    <w:rsid w:val="00E820D9"/>
    <w:rsid w:val="00E82D2D"/>
    <w:rsid w:val="00E87C85"/>
    <w:rsid w:val="00E91A67"/>
    <w:rsid w:val="00E9200D"/>
    <w:rsid w:val="00E934C7"/>
    <w:rsid w:val="00E937DC"/>
    <w:rsid w:val="00E96B98"/>
    <w:rsid w:val="00E977E2"/>
    <w:rsid w:val="00E97B94"/>
    <w:rsid w:val="00E97BD2"/>
    <w:rsid w:val="00EA0E76"/>
    <w:rsid w:val="00EA11BD"/>
    <w:rsid w:val="00EA139F"/>
    <w:rsid w:val="00EA1DF1"/>
    <w:rsid w:val="00EA1EF9"/>
    <w:rsid w:val="00EA2078"/>
    <w:rsid w:val="00EA248F"/>
    <w:rsid w:val="00EA2B7B"/>
    <w:rsid w:val="00EA30A1"/>
    <w:rsid w:val="00EA3AD5"/>
    <w:rsid w:val="00EA518B"/>
    <w:rsid w:val="00EA76AE"/>
    <w:rsid w:val="00EB1D0D"/>
    <w:rsid w:val="00EB2777"/>
    <w:rsid w:val="00EB2A0C"/>
    <w:rsid w:val="00EB4D4F"/>
    <w:rsid w:val="00EB6B48"/>
    <w:rsid w:val="00EB77B4"/>
    <w:rsid w:val="00EB7EAD"/>
    <w:rsid w:val="00EC075E"/>
    <w:rsid w:val="00EC0B37"/>
    <w:rsid w:val="00EC2DBA"/>
    <w:rsid w:val="00EC442B"/>
    <w:rsid w:val="00EC5A57"/>
    <w:rsid w:val="00EC5D1F"/>
    <w:rsid w:val="00EC66E8"/>
    <w:rsid w:val="00EC7A36"/>
    <w:rsid w:val="00EC7DC8"/>
    <w:rsid w:val="00ED0AC1"/>
    <w:rsid w:val="00ED2094"/>
    <w:rsid w:val="00ED3172"/>
    <w:rsid w:val="00ED3904"/>
    <w:rsid w:val="00ED5DA4"/>
    <w:rsid w:val="00ED70EC"/>
    <w:rsid w:val="00ED783D"/>
    <w:rsid w:val="00EE0FFC"/>
    <w:rsid w:val="00EE119E"/>
    <w:rsid w:val="00EE2B74"/>
    <w:rsid w:val="00EE2C76"/>
    <w:rsid w:val="00EE2EB8"/>
    <w:rsid w:val="00EE33AC"/>
    <w:rsid w:val="00EE3A57"/>
    <w:rsid w:val="00EE3C48"/>
    <w:rsid w:val="00EE3EC4"/>
    <w:rsid w:val="00EE6978"/>
    <w:rsid w:val="00EE7758"/>
    <w:rsid w:val="00EF006F"/>
    <w:rsid w:val="00EF0E06"/>
    <w:rsid w:val="00EF376B"/>
    <w:rsid w:val="00EF5C6C"/>
    <w:rsid w:val="00EF641C"/>
    <w:rsid w:val="00EF6610"/>
    <w:rsid w:val="00EF6D3D"/>
    <w:rsid w:val="00EF6D7E"/>
    <w:rsid w:val="00EF6E83"/>
    <w:rsid w:val="00EF73CD"/>
    <w:rsid w:val="00F00F0E"/>
    <w:rsid w:val="00F019ED"/>
    <w:rsid w:val="00F02268"/>
    <w:rsid w:val="00F02F91"/>
    <w:rsid w:val="00F037F5"/>
    <w:rsid w:val="00F073D0"/>
    <w:rsid w:val="00F10EF9"/>
    <w:rsid w:val="00F12468"/>
    <w:rsid w:val="00F13C02"/>
    <w:rsid w:val="00F14D81"/>
    <w:rsid w:val="00F15023"/>
    <w:rsid w:val="00F1505C"/>
    <w:rsid w:val="00F2061A"/>
    <w:rsid w:val="00F22591"/>
    <w:rsid w:val="00F225E5"/>
    <w:rsid w:val="00F23630"/>
    <w:rsid w:val="00F23D44"/>
    <w:rsid w:val="00F24F5A"/>
    <w:rsid w:val="00F257A0"/>
    <w:rsid w:val="00F307FE"/>
    <w:rsid w:val="00F30D5D"/>
    <w:rsid w:val="00F3124E"/>
    <w:rsid w:val="00F3194E"/>
    <w:rsid w:val="00F335D1"/>
    <w:rsid w:val="00F33EA2"/>
    <w:rsid w:val="00F34DD4"/>
    <w:rsid w:val="00F375B0"/>
    <w:rsid w:val="00F37E4E"/>
    <w:rsid w:val="00F43493"/>
    <w:rsid w:val="00F434A3"/>
    <w:rsid w:val="00F47329"/>
    <w:rsid w:val="00F50100"/>
    <w:rsid w:val="00F51432"/>
    <w:rsid w:val="00F528E1"/>
    <w:rsid w:val="00F529EC"/>
    <w:rsid w:val="00F530D3"/>
    <w:rsid w:val="00F5376F"/>
    <w:rsid w:val="00F53E98"/>
    <w:rsid w:val="00F54D78"/>
    <w:rsid w:val="00F57F9A"/>
    <w:rsid w:val="00F6037E"/>
    <w:rsid w:val="00F61011"/>
    <w:rsid w:val="00F61D45"/>
    <w:rsid w:val="00F62329"/>
    <w:rsid w:val="00F63012"/>
    <w:rsid w:val="00F6328A"/>
    <w:rsid w:val="00F6396A"/>
    <w:rsid w:val="00F63FEA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BFF"/>
    <w:rsid w:val="00F842F8"/>
    <w:rsid w:val="00F8688F"/>
    <w:rsid w:val="00F90F70"/>
    <w:rsid w:val="00F90F84"/>
    <w:rsid w:val="00F91B8F"/>
    <w:rsid w:val="00F93881"/>
    <w:rsid w:val="00F94146"/>
    <w:rsid w:val="00F95839"/>
    <w:rsid w:val="00F966AF"/>
    <w:rsid w:val="00F9695A"/>
    <w:rsid w:val="00F96FAE"/>
    <w:rsid w:val="00F970D4"/>
    <w:rsid w:val="00F97532"/>
    <w:rsid w:val="00F97A4F"/>
    <w:rsid w:val="00FA091C"/>
    <w:rsid w:val="00FA2175"/>
    <w:rsid w:val="00FA2285"/>
    <w:rsid w:val="00FA5BC6"/>
    <w:rsid w:val="00FA6773"/>
    <w:rsid w:val="00FA6946"/>
    <w:rsid w:val="00FA7A62"/>
    <w:rsid w:val="00FA7CDD"/>
    <w:rsid w:val="00FA7F80"/>
    <w:rsid w:val="00FB27E1"/>
    <w:rsid w:val="00FB43F6"/>
    <w:rsid w:val="00FB43FD"/>
    <w:rsid w:val="00FB4D74"/>
    <w:rsid w:val="00FB4F6D"/>
    <w:rsid w:val="00FB50D6"/>
    <w:rsid w:val="00FB5BE1"/>
    <w:rsid w:val="00FB6EDF"/>
    <w:rsid w:val="00FC029E"/>
    <w:rsid w:val="00FC0A6B"/>
    <w:rsid w:val="00FC12D7"/>
    <w:rsid w:val="00FC1A0F"/>
    <w:rsid w:val="00FC2097"/>
    <w:rsid w:val="00FC4E71"/>
    <w:rsid w:val="00FC69B3"/>
    <w:rsid w:val="00FC703B"/>
    <w:rsid w:val="00FC73B6"/>
    <w:rsid w:val="00FD05EB"/>
    <w:rsid w:val="00FD1740"/>
    <w:rsid w:val="00FD1BD5"/>
    <w:rsid w:val="00FD2B26"/>
    <w:rsid w:val="00FD3141"/>
    <w:rsid w:val="00FD484F"/>
    <w:rsid w:val="00FD70CD"/>
    <w:rsid w:val="00FE097A"/>
    <w:rsid w:val="00FE0AFD"/>
    <w:rsid w:val="00FE0C52"/>
    <w:rsid w:val="00FE187D"/>
    <w:rsid w:val="00FE1C12"/>
    <w:rsid w:val="00FE37EA"/>
    <w:rsid w:val="00FE4306"/>
    <w:rsid w:val="00FE4955"/>
    <w:rsid w:val="00FE4AB3"/>
    <w:rsid w:val="00FE5747"/>
    <w:rsid w:val="00FE5EC8"/>
    <w:rsid w:val="00FE73E9"/>
    <w:rsid w:val="00FF034D"/>
    <w:rsid w:val="00FF08B1"/>
    <w:rsid w:val="00FF3BA3"/>
    <w:rsid w:val="00FF3F3C"/>
    <w:rsid w:val="00FF461D"/>
    <w:rsid w:val="00FF47AA"/>
    <w:rsid w:val="00FF5601"/>
    <w:rsid w:val="00FF625F"/>
    <w:rsid w:val="00FF79EE"/>
    <w:rsid w:val="00FF7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4BF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12">
    <w:name w:val="Заголовок1"/>
    <w:basedOn w:val="a"/>
    <w:next w:val="a5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rsid w:val="0073273A"/>
    <w:pPr>
      <w:spacing w:after="120"/>
    </w:pPr>
  </w:style>
  <w:style w:type="character" w:customStyle="1" w:styleId="a6">
    <w:name w:val="Основной текст Знак"/>
    <w:basedOn w:val="a0"/>
    <w:link w:val="a5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"/>
    <w:basedOn w:val="a5"/>
    <w:rsid w:val="0073273A"/>
    <w:rPr>
      <w:rFonts w:cs="Tahoma"/>
    </w:rPr>
  </w:style>
  <w:style w:type="paragraph" w:customStyle="1" w:styleId="13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73273A"/>
    <w:pPr>
      <w:suppressLineNumbers/>
    </w:pPr>
    <w:rPr>
      <w:rFonts w:cs="Tahoma"/>
    </w:rPr>
  </w:style>
  <w:style w:type="paragraph" w:styleId="a8">
    <w:name w:val="Title"/>
    <w:basedOn w:val="12"/>
    <w:next w:val="a9"/>
    <w:link w:val="aa"/>
    <w:qFormat/>
    <w:rsid w:val="0073273A"/>
  </w:style>
  <w:style w:type="character" w:customStyle="1" w:styleId="aa">
    <w:name w:val="Название Знак"/>
    <w:basedOn w:val="a0"/>
    <w:link w:val="a8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9">
    <w:name w:val="Subtitle"/>
    <w:basedOn w:val="12"/>
    <w:next w:val="a5"/>
    <w:link w:val="ab"/>
    <w:qFormat/>
    <w:rsid w:val="0073273A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9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5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c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d">
    <w:name w:val="Body Text Indent"/>
    <w:basedOn w:val="a"/>
    <w:link w:val="ae"/>
    <w:rsid w:val="0073273A"/>
    <w:pPr>
      <w:ind w:firstLine="900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0">
    <w:name w:val="Стиль"/>
    <w:rsid w:val="0073273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paragraph" w:customStyle="1" w:styleId="af1">
    <w:name w:val="Содержимое врезки"/>
    <w:basedOn w:val="a5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c"/>
    <w:rsid w:val="0073273A"/>
    <w:pPr>
      <w:jc w:val="center"/>
    </w:pPr>
    <w:rPr>
      <w:b/>
      <w:bCs/>
    </w:rPr>
  </w:style>
  <w:style w:type="paragraph" w:styleId="af3">
    <w:name w:val="header"/>
    <w:basedOn w:val="a"/>
    <w:link w:val="af4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="Calibri" w:eastAsia="Calibri" w:hAnsi="Calibr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8">
    <w:name w:val="Balloon Text"/>
    <w:basedOn w:val="a"/>
    <w:link w:val="af9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a">
    <w:name w:val="Hyperlink"/>
    <w:basedOn w:val="a0"/>
    <w:uiPriority w:val="99"/>
    <w:unhideWhenUsed/>
    <w:rsid w:val="00BF67CF"/>
    <w:rPr>
      <w:color w:val="0000FF"/>
      <w:u w:val="single"/>
    </w:rPr>
  </w:style>
  <w:style w:type="paragraph" w:customStyle="1" w:styleId="220">
    <w:name w:val="Основной текст 22"/>
    <w:basedOn w:val="a"/>
    <w:rsid w:val="001146B9"/>
    <w:pPr>
      <w:widowControl/>
      <w:jc w:val="both"/>
    </w:pPr>
    <w:rPr>
      <w:rFonts w:eastAsia="Times New Roman"/>
      <w:kern w:val="0"/>
      <w:sz w:val="28"/>
      <w:szCs w:val="28"/>
      <w:lang w:eastAsia="ar-SA"/>
    </w:rPr>
  </w:style>
  <w:style w:type="paragraph" w:customStyle="1" w:styleId="16">
    <w:name w:val="Основной текст с отступом1"/>
    <w:basedOn w:val="a"/>
    <w:link w:val="BodyTextIndentChar"/>
    <w:rsid w:val="007D7C51"/>
    <w:pPr>
      <w:ind w:firstLine="900"/>
      <w:jc w:val="both"/>
    </w:pPr>
    <w:rPr>
      <w:rFonts w:eastAsia="Times New Roman"/>
    </w:rPr>
  </w:style>
  <w:style w:type="character" w:customStyle="1" w:styleId="BodyTextIndentChar">
    <w:name w:val="Body Text Indent Char"/>
    <w:link w:val="16"/>
    <w:rsid w:val="007D7C51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b">
    <w:name w:val="Plain Text"/>
    <w:basedOn w:val="a"/>
    <w:link w:val="afc"/>
    <w:rsid w:val="00ED783D"/>
    <w:pPr>
      <w:widowControl/>
      <w:suppressAutoHyphens w:val="0"/>
    </w:pPr>
    <w:rPr>
      <w:rFonts w:ascii="Courier New" w:eastAsia="Times New Roman" w:hAnsi="Courier New"/>
      <w:kern w:val="0"/>
      <w:sz w:val="20"/>
      <w:szCs w:val="20"/>
    </w:rPr>
  </w:style>
  <w:style w:type="character" w:customStyle="1" w:styleId="afc">
    <w:name w:val="Текст Знак"/>
    <w:basedOn w:val="a0"/>
    <w:link w:val="afb"/>
    <w:rsid w:val="00ED783D"/>
    <w:rPr>
      <w:rFonts w:ascii="Courier New" w:eastAsia="Times New Roman" w:hAnsi="Courier New"/>
    </w:rPr>
  </w:style>
  <w:style w:type="paragraph" w:styleId="23">
    <w:name w:val="Body Text 2"/>
    <w:basedOn w:val="a"/>
    <w:link w:val="24"/>
    <w:uiPriority w:val="99"/>
    <w:semiHidden/>
    <w:unhideWhenUsed/>
    <w:rsid w:val="005154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154C4"/>
    <w:rPr>
      <w:rFonts w:ascii="Times New Roman" w:eastAsia="Andale Sans UI" w:hAnsi="Times New Roman"/>
      <w:kern w:val="1"/>
      <w:sz w:val="24"/>
      <w:szCs w:val="24"/>
      <w:lang w:eastAsia="en-US"/>
    </w:rPr>
  </w:style>
  <w:style w:type="paragraph" w:styleId="afd">
    <w:name w:val="Revision"/>
    <w:hidden/>
    <w:uiPriority w:val="99"/>
    <w:semiHidden/>
    <w:rsid w:val="00A54B55"/>
    <w:rPr>
      <w:rFonts w:ascii="Times New Roman" w:eastAsia="Andale Sans UI" w:hAnsi="Times New Roman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34608263B35A1D307ACE0739CDACBE6E52FDBC631E3D28303189B8F783D6D05D49B1956E4F558B1472BD6D9D9FE9BC9F8BC5B300E3DCBvAUB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iazov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33007-81DE-4709-812B-C4B5AFA9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19304</CharactersWithSpaces>
  <SharedDoc>false</SharedDoc>
  <HLinks>
    <vt:vector size="348" baseType="variant">
      <vt:variant>
        <vt:i4>5308420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consultantplus://offline/ref=8B6C48BA89949EC198B7B630F02CE6E629A69FA1976F142512736F2938OCv3G</vt:lpwstr>
      </vt:variant>
      <vt:variant>
        <vt:lpwstr/>
      </vt:variant>
      <vt:variant>
        <vt:i4>5308424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consultantplus://offline/ref=8B6C48BA89949EC198B7B630F02CE6E629A69EA7996A142512736F2938OCv3G</vt:lpwstr>
      </vt:variant>
      <vt:variant>
        <vt:lpwstr/>
      </vt:variant>
      <vt:variant>
        <vt:i4>5308417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consultantplus://offline/ref=8B6C48BA89949EC198B7B630F02CE6E62AAF92AC9B68142512736F2938OCv3G</vt:lpwstr>
      </vt:variant>
      <vt:variant>
        <vt:lpwstr/>
      </vt:variant>
      <vt:variant>
        <vt:i4>7798845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consultantplus://offline/ref=4877D9329D1ED507F78C7EB7FE26D5DB4F90AADD2DF0D9640986477D154531FAD5E464E6C1D4IAe8H</vt:lpwstr>
      </vt:variant>
      <vt:variant>
        <vt:lpwstr/>
      </vt:variant>
      <vt:variant>
        <vt:i4>7798890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consultantplus://offline/ref=4877D9329D1ED507F78C7EB7FE26D5DB4F90AADD2DF0D9640986477D154531FAD5E464E6CED6IAe9H</vt:lpwstr>
      </vt:variant>
      <vt:variant>
        <vt:lpwstr/>
      </vt:variant>
      <vt:variant>
        <vt:i4>2687077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consultantplus://offline/ref=23698AD763B209C116729DB1DFC12408B03C53261D07AD36AA8F9103A83D2074DC73D4B03DD7JDi2I</vt:lpwstr>
      </vt:variant>
      <vt:variant>
        <vt:lpwstr/>
      </vt:variant>
      <vt:variant>
        <vt:i4>327745</vt:i4>
      </vt:variant>
      <vt:variant>
        <vt:i4>153</vt:i4>
      </vt:variant>
      <vt:variant>
        <vt:i4>0</vt:i4>
      </vt:variant>
      <vt:variant>
        <vt:i4>5</vt:i4>
      </vt:variant>
      <vt:variant>
        <vt:lpwstr>http://www.yeiskraion.ru/</vt:lpwstr>
      </vt:variant>
      <vt:variant>
        <vt:lpwstr/>
      </vt:variant>
      <vt:variant>
        <vt:i4>327745</vt:i4>
      </vt:variant>
      <vt:variant>
        <vt:i4>150</vt:i4>
      </vt:variant>
      <vt:variant>
        <vt:i4>0</vt:i4>
      </vt:variant>
      <vt:variant>
        <vt:i4>5</vt:i4>
      </vt:variant>
      <vt:variant>
        <vt:lpwstr>http://www.yeiskraion.ru/</vt:lpwstr>
      </vt:variant>
      <vt:variant>
        <vt:lpwstr/>
      </vt:variant>
      <vt:variant>
        <vt:i4>327745</vt:i4>
      </vt:variant>
      <vt:variant>
        <vt:i4>147</vt:i4>
      </vt:variant>
      <vt:variant>
        <vt:i4>0</vt:i4>
      </vt:variant>
      <vt:variant>
        <vt:i4>5</vt:i4>
      </vt:variant>
      <vt:variant>
        <vt:lpwstr>http://www.yeiskraion.ru/</vt:lpwstr>
      </vt:variant>
      <vt:variant>
        <vt:lpwstr/>
      </vt:variant>
      <vt:variant>
        <vt:i4>3539047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consultantplus://offline/main?base=LAW;n=110266;fld=134;dst=100097</vt:lpwstr>
      </vt:variant>
      <vt:variant>
        <vt:lpwstr/>
      </vt:variant>
      <vt:variant>
        <vt:i4>3604591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consultantplus://offline/main?base=LAW;n=112715;fld=134;dst=100370</vt:lpwstr>
      </vt:variant>
      <vt:variant>
        <vt:lpwstr/>
      </vt:variant>
      <vt:variant>
        <vt:i4>5308420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consultantplus://offline/ref=8B6C48BA89949EC198B7B630F02CE6E629A69FA1976F142512736F2938OCv3G</vt:lpwstr>
      </vt:variant>
      <vt:variant>
        <vt:lpwstr/>
      </vt:variant>
      <vt:variant>
        <vt:i4>5308424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consultantplus://offline/ref=8B6C48BA89949EC198B7B630F02CE6E629A69EA7996A142512736F2938OCv3G</vt:lpwstr>
      </vt:variant>
      <vt:variant>
        <vt:lpwstr/>
      </vt:variant>
      <vt:variant>
        <vt:i4>5308417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consultantplus://offline/ref=8B6C48BA89949EC198B7B630F02CE6E62AAF92AC9B68142512736F2938OCv3G</vt:lpwstr>
      </vt:variant>
      <vt:variant>
        <vt:lpwstr/>
      </vt:variant>
      <vt:variant>
        <vt:i4>3539048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consultantplus://offline/main?base=LAW;n=110266;fld=134;dst=100067</vt:lpwstr>
      </vt:variant>
      <vt:variant>
        <vt:lpwstr/>
      </vt:variant>
      <vt:variant>
        <vt:i4>3145832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consultantplus://offline/main?base=LAW;n=110266;fld=134;dst=100061</vt:lpwstr>
      </vt:variant>
      <vt:variant>
        <vt:lpwstr/>
      </vt:variant>
      <vt:variant>
        <vt:i4>5308420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consultantplus://offline/ref=8B6C48BA89949EC198B7B630F02CE6E629A69FA1976F142512736F2938OCv3G</vt:lpwstr>
      </vt:variant>
      <vt:variant>
        <vt:lpwstr/>
      </vt:variant>
      <vt:variant>
        <vt:i4>5308424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consultantplus://offline/ref=8B6C48BA89949EC198B7B630F02CE6E629A69EA7996A142512736F2938OCv3G</vt:lpwstr>
      </vt:variant>
      <vt:variant>
        <vt:lpwstr/>
      </vt:variant>
      <vt:variant>
        <vt:i4>1441873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consultantplus://offline/ref=5AE3EAAAD16A55D1CF26D00A6A74E99EF6F889960ECE1DD8E3CE0513741B4EO</vt:lpwstr>
      </vt:variant>
      <vt:variant>
        <vt:lpwstr/>
      </vt:variant>
      <vt:variant>
        <vt:i4>6094849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consultantplus://offline/ref=FF6C5A8D2CD0C640DB2E0029C87739B070756B7A04CDA338E9E07C25B2X8d5O</vt:lpwstr>
      </vt:variant>
      <vt:variant>
        <vt:lpwstr/>
      </vt:variant>
      <vt:variant>
        <vt:i4>458756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consultantplus://offline/ref=FF6C5A8D2CD0C640DB2E0029C87739B074776C780DC5FE32E1B97027B58A696FA40D1EC542DA15X6d2O</vt:lpwstr>
      </vt:variant>
      <vt:variant>
        <vt:lpwstr/>
      </vt:variant>
      <vt:variant>
        <vt:i4>458755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consultantplus://offline/ref=FF6C5A8D2CD0C640DB2E0029C87739B074776C780DC5FE32E1B97027B58A696FA40D1EC542DA16X6d6O</vt:lpwstr>
      </vt:variant>
      <vt:variant>
        <vt:lpwstr/>
      </vt:variant>
      <vt:variant>
        <vt:i4>3932258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consultantplus://offline/ref=D7763408C2A25C5A49CAB7ED0A76B38706C74D5643B777E134020625313E4D15F316B37B8AF56B1E77T5M</vt:lpwstr>
      </vt:variant>
      <vt:variant>
        <vt:lpwstr/>
      </vt:variant>
      <vt:variant>
        <vt:i4>3932215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consultantplus://offline/ref=D7763408C2A25C5A49CAB7ED0A76B38706C74D5643B777E134020625313E4D15F316B37B8AF56B1F77TCM</vt:lpwstr>
      </vt:variant>
      <vt:variant>
        <vt:lpwstr/>
      </vt:variant>
      <vt:variant>
        <vt:i4>6094849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consultantplus://offline/ref=D7763408C2A25C5A49CAB7ED0A76B38706C74D5643B777E134020625313E4D15F316B37C8D7FT1M</vt:lpwstr>
      </vt:variant>
      <vt:variant>
        <vt:lpwstr/>
      </vt:variant>
      <vt:variant>
        <vt:i4>3932267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consultantplus://offline/ref=D7763408C2A25C5A49CAB7ED0A76B38706C74D5643B777E134020625313E4D15F316B37B8AF5691577T7M</vt:lpwstr>
      </vt:variant>
      <vt:variant>
        <vt:lpwstr/>
      </vt:variant>
      <vt:variant>
        <vt:i4>3932220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consultantplus://offline/ref=D7763408C2A25C5A49CAB7ED0A76B38706C74D5643B777E134020625313E4D15F316B37B8AF5691677TCM</vt:lpwstr>
      </vt:variant>
      <vt:variant>
        <vt:lpwstr/>
      </vt:variant>
      <vt:variant>
        <vt:i4>6094854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consultantplus://offline/ref=D7763408C2A25C5A49CAB7ED0A76B38706C74D5643B777E134020625313E4D15F316B37C8D7FT6M</vt:lpwstr>
      </vt:variant>
      <vt:variant>
        <vt:lpwstr/>
      </vt:variant>
      <vt:variant>
        <vt:i4>3932208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consultantplus://offline/ref=D7763408C2A25C5A49CAB7ED0A76B38706C74D5643B777E134020625313E4D15F316B37B8AF46E1077T4M</vt:lpwstr>
      </vt:variant>
      <vt:variant>
        <vt:lpwstr/>
      </vt:variant>
      <vt:variant>
        <vt:i4>3932271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consultantplus://offline/ref=D7763408C2A25C5A49CAB7ED0A76B38706C74D5643B777E134020625313E4D15F316B37B8AF5681177T6M</vt:lpwstr>
      </vt:variant>
      <vt:variant>
        <vt:lpwstr/>
      </vt:variant>
      <vt:variant>
        <vt:i4>3932268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consultantplus://offline/ref=D7763408C2A25C5A49CAB7ED0A76B38706C74D5643B777E134020625313E4D15F316B37B8AF5681177T5M</vt:lpwstr>
      </vt:variant>
      <vt:variant>
        <vt:lpwstr/>
      </vt:variant>
      <vt:variant>
        <vt:i4>3932264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consultantplus://offline/ref=D7763408C2A25C5A49CAB7ED0A76B38706C74D5643B777E134020625313E4D15F316B37B8AF5681277T2M</vt:lpwstr>
      </vt:variant>
      <vt:variant>
        <vt:lpwstr/>
      </vt:variant>
      <vt:variant>
        <vt:i4>3932260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consultantplus://offline/ref=D7763408C2A25C5A49CAB7ED0A76B38706C74D5643B777E134020625313E4D15F316B37B8AF46D1277TCM</vt:lpwstr>
      </vt:variant>
      <vt:variant>
        <vt:lpwstr/>
      </vt:variant>
      <vt:variant>
        <vt:i4>3932257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consultantplus://offline/ref=D7763408C2A25C5A49CAB7ED0A76B38706C74D5643B777E134020625313E4D15F316B37B8AF46E1677TCM</vt:lpwstr>
      </vt:variant>
      <vt:variant>
        <vt:lpwstr/>
      </vt:variant>
      <vt:variant>
        <vt:i4>8060980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consultantplus://offline/ref=91B003F6E8003A4C9A47CCE1B3258942A5F5E417B639F8F6113474ED12C17E97A1C2969F0B33F001z5xBL</vt:lpwstr>
      </vt:variant>
      <vt:variant>
        <vt:lpwstr/>
      </vt:variant>
      <vt:variant>
        <vt:i4>5439578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consultantplus://offline/ref=CF2075795604EAE03CAD8E3452D3E27B955D5ADC5A9EA133B4F61EAF06pDF3H</vt:lpwstr>
      </vt:variant>
      <vt:variant>
        <vt:lpwstr/>
      </vt:variant>
      <vt:variant>
        <vt:i4>5439580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consultantplus://offline/ref=CF2075795604EAE03CAD8E3452D3E27B955D5ADC5A9CA133B4F61EAF06pDF3H</vt:lpwstr>
      </vt:variant>
      <vt:variant>
        <vt:lpwstr/>
      </vt:variant>
      <vt:variant>
        <vt:i4>5439581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consultantplus://offline/ref=CF2075795604EAE03CAD8E3452D3E27B955D5ADC5A9BA133B4F61EAF06pDF3H</vt:lpwstr>
      </vt:variant>
      <vt:variant>
        <vt:lpwstr/>
      </vt:variant>
      <vt:variant>
        <vt:i4>5308420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consultantplus://offline/ref=8B6C48BA89949EC198B7B630F02CE6E629A69FA1976F142512736F2938OCv3G</vt:lpwstr>
      </vt:variant>
      <vt:variant>
        <vt:lpwstr/>
      </vt:variant>
      <vt:variant>
        <vt:i4>5308424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consultantplus://offline/ref=8B6C48BA89949EC198B7B630F02CE6E629A69EA7996A142512736F2938OCv3G</vt:lpwstr>
      </vt:variant>
      <vt:variant>
        <vt:lpwstr/>
      </vt:variant>
      <vt:variant>
        <vt:i4>5308417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consultantplus://offline/ref=8B6C48BA89949EC198B7B630F02CE6E62AAF92AC9B68142512736F2938OCv3G</vt:lpwstr>
      </vt:variant>
      <vt:variant>
        <vt:lpwstr/>
      </vt:variant>
      <vt:variant>
        <vt:i4>4849754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consultantplus://offline/ref=D1B110EDB7D238E9706197607E373609A8B158C5642D15FA58A38A993CCBhBN</vt:lpwstr>
      </vt:variant>
      <vt:variant>
        <vt:lpwstr/>
      </vt:variant>
      <vt:variant>
        <vt:i4>5439578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consultantplus://offline/ref=CF2075795604EAE03CAD8E3452D3E27B955D5ADC5A9EA133B4F61EAF06pDF3H</vt:lpwstr>
      </vt:variant>
      <vt:variant>
        <vt:lpwstr/>
      </vt:variant>
      <vt:variant>
        <vt:i4>5439580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consultantplus://offline/ref=CF2075795604EAE03CAD8E3452D3E27B955D5ADC5A9CA133B4F61EAF06pDF3H</vt:lpwstr>
      </vt:variant>
      <vt:variant>
        <vt:lpwstr/>
      </vt:variant>
      <vt:variant>
        <vt:i4>5439581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consultantplus://offline/ref=CF2075795604EAE03CAD8E3452D3E27B955D5ADC5A9BA133B4F61EAF06pDF3H</vt:lpwstr>
      </vt:variant>
      <vt:variant>
        <vt:lpwstr/>
      </vt:variant>
      <vt:variant>
        <vt:i4>5832705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consultantplus://offline/ref=F20F1095FF97913EA8E2196A46A0DD74CC958BDFFA37F37E86F641XFm5N</vt:lpwstr>
      </vt:variant>
      <vt:variant>
        <vt:lpwstr/>
      </vt:variant>
      <vt:variant>
        <vt:i4>5374047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consultantplus://offline/ref=E9C0764A2C56E9D77E85DC31A032245769E3EFC7570E56C6CC12EDC718P8c3H</vt:lpwstr>
      </vt:variant>
      <vt:variant>
        <vt:lpwstr/>
      </vt:variant>
      <vt:variant>
        <vt:i4>5308417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consultantplus://offline/ref=7DDA996C36D306468DD6F56D5CAF6A5485DC229F2E05B9C45BB8F08E0A2F58BB51ABB544F11AlFP</vt:lpwstr>
      </vt:variant>
      <vt:variant>
        <vt:lpwstr/>
      </vt:variant>
      <vt:variant>
        <vt:i4>3342390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consultantplus://offline/ref=7DDA996C36D306468DD6F56D5CAF6A5485DC289A2F0AB9C45BB8F08E0A2F58BB51ABB546F4AAB8AD12lBP</vt:lpwstr>
      </vt:variant>
      <vt:variant>
        <vt:lpwstr/>
      </vt:variant>
      <vt:variant>
        <vt:i4>3342432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consultantplus://offline/ref=7DDA996C36D306468DD6F56D5CAF6A5485DC289A280FB9C45BB8F08E0A2F58BB51ABB546F4AABAAC12l3P</vt:lpwstr>
      </vt:variant>
      <vt:variant>
        <vt:lpwstr/>
      </vt:variant>
      <vt:variant>
        <vt:i4>5242884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consultantplus://offline/ref=7DDA996C36D306468DD6F56D5CAF6A5485D3299F2A0CB9C45BB8F08E0A12lFP</vt:lpwstr>
      </vt:variant>
      <vt:variant>
        <vt:lpwstr/>
      </vt:variant>
      <vt:variant>
        <vt:i4>5308424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consultantplus://offline/ref=7DDA996C36D306468DD6F56D5CAF6A5485D3299F2A0CB9C45BB8F08E0A2F58BB51ABB544F41AlCP</vt:lpwstr>
      </vt:variant>
      <vt:variant>
        <vt:lpwstr/>
      </vt:variant>
      <vt:variant>
        <vt:i4>3604543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consultantplus://offline/ref=7DDA996C36D306468DD6F56D5CAF6A5485DC289B2E0BB9C45BB8F08E0A2F58BB51ABB5451Fl6P</vt:lpwstr>
      </vt:variant>
      <vt:variant>
        <vt:lpwstr/>
      </vt:variant>
      <vt:variant>
        <vt:i4>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consultantplus://offline/ref=2A2CB0A9EC893F8345FC398FF407DF39A782612D7C8D85A0BD064300C4B70A12514F5B78E3hDRBH</vt:lpwstr>
      </vt:variant>
      <vt:variant>
        <vt:lpwstr/>
      </vt:variant>
      <vt:variant>
        <vt:i4>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consultantplus://offline/ref=2A2CB0A9EC893F8345FC398FF407DF39A782612D7C8D85A0BD064300C4B70A12514F5B78E3hDRAH</vt:lpwstr>
      </vt:variant>
      <vt:variant>
        <vt:lpwstr/>
      </vt:variant>
      <vt:variant>
        <vt:i4>1900630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consultantplus://offline/ref=9F393901CAA96718D1248F81417B8CBFA1AF3D03159AB252F12F029E6DYBXAL</vt:lpwstr>
      </vt:variant>
      <vt:variant>
        <vt:lpwstr/>
      </vt:variant>
      <vt:variant>
        <vt:i4>3407982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consultantplus://offline/main?base=LAW;n=112236;fld=134;dst=100103</vt:lpwstr>
      </vt:variant>
      <vt:variant>
        <vt:lpwstr/>
      </vt:variant>
      <vt:variant>
        <vt:i4>3342441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consultantplus://offline/main?base=LAW;n=114073;fld=134;dst=100403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 Windows</cp:lastModifiedBy>
  <cp:revision>5</cp:revision>
  <cp:lastPrinted>2025-01-15T08:26:00Z</cp:lastPrinted>
  <dcterms:created xsi:type="dcterms:W3CDTF">2025-02-11T14:43:00Z</dcterms:created>
  <dcterms:modified xsi:type="dcterms:W3CDTF">2025-02-14T12:02:00Z</dcterms:modified>
</cp:coreProperties>
</file>